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DCD" w:rsidRPr="003F3495" w:rsidRDefault="00A10DCD" w:rsidP="00A10DCD">
      <w:pPr>
        <w:pageBreakBefore/>
        <w:tabs>
          <w:tab w:val="left" w:pos="6060"/>
        </w:tabs>
        <w:jc w:val="right"/>
        <w:rPr>
          <w:rFonts w:ascii="Cambria" w:eastAsia="Times New Roman" w:hAnsi="Cambria" w:cs="Arial"/>
          <w:b/>
          <w:bCs/>
          <w:sz w:val="20"/>
          <w:szCs w:val="20"/>
        </w:rPr>
      </w:pPr>
      <w:r w:rsidRPr="003F3495">
        <w:rPr>
          <w:rFonts w:ascii="Cambria" w:hAnsi="Cambria" w:cs="Arial"/>
          <w:b/>
          <w:bCs/>
          <w:sz w:val="20"/>
          <w:szCs w:val="20"/>
        </w:rPr>
        <w:t>Załącznik nr</w:t>
      </w:r>
      <w:r w:rsidR="00482A7F">
        <w:rPr>
          <w:rFonts w:ascii="Cambria" w:hAnsi="Cambria" w:cs="Arial"/>
          <w:b/>
          <w:bCs/>
          <w:sz w:val="20"/>
          <w:szCs w:val="20"/>
        </w:rPr>
        <w:t xml:space="preserve"> </w:t>
      </w:r>
      <w:r w:rsidR="00F63EC0">
        <w:rPr>
          <w:rFonts w:ascii="Cambria" w:hAnsi="Cambria" w:cs="Arial"/>
          <w:b/>
          <w:bCs/>
          <w:sz w:val="20"/>
          <w:szCs w:val="20"/>
        </w:rPr>
        <w:t>6</w:t>
      </w:r>
      <w:r w:rsidRPr="003F3495">
        <w:rPr>
          <w:rFonts w:ascii="Cambria" w:hAnsi="Cambria" w:cs="Arial"/>
          <w:b/>
          <w:bCs/>
          <w:sz w:val="20"/>
          <w:szCs w:val="20"/>
        </w:rPr>
        <w:t xml:space="preserve"> do SIWZ</w:t>
      </w:r>
    </w:p>
    <w:p w:rsidR="00A10DCD" w:rsidRPr="003F3495" w:rsidRDefault="00A10DCD" w:rsidP="00A10DCD">
      <w:pPr>
        <w:ind w:left="3545" w:firstLine="709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3F3495">
        <w:rPr>
          <w:rFonts w:ascii="Cambria" w:eastAsia="Times New Roman" w:hAnsi="Cambria" w:cs="Arial"/>
          <w:b/>
          <w:bCs/>
          <w:sz w:val="20"/>
          <w:szCs w:val="20"/>
        </w:rPr>
        <w:t>Projekt</w:t>
      </w:r>
    </w:p>
    <w:p w:rsidR="00A10DCD" w:rsidRPr="003F3495" w:rsidRDefault="00A10DCD" w:rsidP="00A10DCD">
      <w:pPr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3F3495">
        <w:rPr>
          <w:rFonts w:ascii="Cambria" w:eastAsia="Times New Roman" w:hAnsi="Cambria" w:cs="Arial"/>
          <w:bCs/>
          <w:sz w:val="20"/>
          <w:szCs w:val="20"/>
        </w:rPr>
        <w:tab/>
      </w:r>
      <w:r w:rsidRPr="003F3495">
        <w:rPr>
          <w:rFonts w:ascii="Cambria" w:eastAsia="Times New Roman" w:hAnsi="Cambria" w:cs="Arial"/>
          <w:bCs/>
          <w:sz w:val="20"/>
          <w:szCs w:val="20"/>
        </w:rPr>
        <w:tab/>
      </w:r>
      <w:r w:rsidRPr="003F3495">
        <w:rPr>
          <w:rFonts w:ascii="Cambria" w:eastAsia="Times New Roman" w:hAnsi="Cambria" w:cs="Arial"/>
          <w:bCs/>
          <w:sz w:val="20"/>
          <w:szCs w:val="20"/>
        </w:rPr>
        <w:tab/>
      </w:r>
      <w:r w:rsidRPr="003F3495">
        <w:rPr>
          <w:rFonts w:ascii="Cambria" w:eastAsia="Times New Roman" w:hAnsi="Cambria" w:cs="Arial"/>
          <w:bCs/>
          <w:sz w:val="20"/>
          <w:szCs w:val="20"/>
        </w:rPr>
        <w:tab/>
      </w:r>
      <w:r w:rsidRPr="003F3495">
        <w:rPr>
          <w:rFonts w:ascii="Cambria" w:eastAsia="Times New Roman" w:hAnsi="Cambria" w:cs="Arial"/>
          <w:bCs/>
          <w:sz w:val="20"/>
          <w:szCs w:val="20"/>
        </w:rPr>
        <w:tab/>
      </w:r>
      <w:r w:rsidRPr="003F3495">
        <w:rPr>
          <w:rFonts w:ascii="Cambria" w:eastAsia="Times New Roman" w:hAnsi="Cambria" w:cs="Arial"/>
          <w:b/>
          <w:sz w:val="20"/>
          <w:szCs w:val="20"/>
          <w:u w:val="single"/>
        </w:rPr>
        <w:t>U m o w a  nr ..........</w:t>
      </w:r>
    </w:p>
    <w:p w:rsidR="00A10DCD" w:rsidRPr="003F3495" w:rsidRDefault="00A10DCD" w:rsidP="00A10DCD">
      <w:pPr>
        <w:rPr>
          <w:rFonts w:ascii="Cambria" w:hAnsi="Cambria" w:cs="Arial"/>
          <w:b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zawarta w dniu .................................... w …………………………. pomiędzy:</w:t>
      </w:r>
    </w:p>
    <w:p w:rsidR="00AB6BF1" w:rsidRDefault="00AB6BF1" w:rsidP="00AB6BF1">
      <w:pPr>
        <w:spacing w:after="0"/>
        <w:rPr>
          <w:rStyle w:val="FontStyle132"/>
          <w:rFonts w:ascii="Cambria" w:hAnsi="Cambria"/>
          <w:sz w:val="20"/>
          <w:szCs w:val="20"/>
        </w:rPr>
      </w:pPr>
      <w:r>
        <w:rPr>
          <w:rStyle w:val="FontStyle132"/>
          <w:rFonts w:ascii="Cambria" w:hAnsi="Cambria"/>
          <w:sz w:val="20"/>
          <w:szCs w:val="20"/>
        </w:rPr>
        <w:t xml:space="preserve">Ochotnicza Straż Pożarna w Piasku Wielkim </w:t>
      </w:r>
    </w:p>
    <w:p w:rsidR="00AB6BF1" w:rsidRPr="00363E0E" w:rsidRDefault="00AB6BF1" w:rsidP="00AB6BF1">
      <w:pPr>
        <w:spacing w:after="0"/>
        <w:rPr>
          <w:rStyle w:val="FontStyle132"/>
          <w:rFonts w:ascii="Cambria" w:hAnsi="Cambria"/>
          <w:sz w:val="20"/>
          <w:szCs w:val="20"/>
        </w:rPr>
      </w:pPr>
      <w:r w:rsidRPr="00363E0E">
        <w:rPr>
          <w:rStyle w:val="FontStyle132"/>
          <w:rFonts w:ascii="Cambria" w:hAnsi="Cambria"/>
          <w:sz w:val="20"/>
          <w:szCs w:val="20"/>
        </w:rPr>
        <w:t>Piasek Wielki 82, 28-136 Nowy Korczyn</w:t>
      </w:r>
    </w:p>
    <w:p w:rsidR="00A10DCD" w:rsidRPr="003F3495" w:rsidRDefault="00A10DCD" w:rsidP="00A10DCD">
      <w:pPr>
        <w:pStyle w:val="Bezodstpw"/>
        <w:spacing w:line="276" w:lineRule="auto"/>
        <w:rPr>
          <w:rFonts w:ascii="Cambria" w:hAnsi="Cambria" w:cs="Arial"/>
          <w:b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 NIP …………………………..</w:t>
      </w:r>
    </w:p>
    <w:p w:rsidR="00A10DCD" w:rsidRPr="003F3495" w:rsidRDefault="00A10DCD" w:rsidP="00A10DCD">
      <w:pPr>
        <w:spacing w:after="120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reprezentowaną przez :</w:t>
      </w:r>
    </w:p>
    <w:p w:rsidR="00A10DCD" w:rsidRPr="003F3495" w:rsidRDefault="00A10DCD" w:rsidP="00A10DCD">
      <w:pPr>
        <w:pStyle w:val="Tytu"/>
        <w:spacing w:after="120" w:line="276" w:lineRule="auto"/>
        <w:jc w:val="left"/>
        <w:rPr>
          <w:rFonts w:ascii="Cambria" w:hAnsi="Cambria" w:cs="Arial"/>
          <w:sz w:val="20"/>
        </w:rPr>
      </w:pPr>
      <w:r w:rsidRPr="003F3495">
        <w:rPr>
          <w:rFonts w:ascii="Cambria" w:hAnsi="Cambria" w:cs="Arial"/>
          <w:sz w:val="20"/>
        </w:rPr>
        <w:t>………………………………</w:t>
      </w:r>
    </w:p>
    <w:p w:rsidR="00A10DCD" w:rsidRPr="003F3495" w:rsidRDefault="00A10DCD" w:rsidP="00A10DCD">
      <w:pPr>
        <w:pStyle w:val="Tytu"/>
        <w:tabs>
          <w:tab w:val="left" w:pos="4080"/>
        </w:tabs>
        <w:spacing w:after="120" w:line="276" w:lineRule="auto"/>
        <w:jc w:val="left"/>
        <w:rPr>
          <w:rFonts w:ascii="Cambria" w:hAnsi="Cambria" w:cs="Arial"/>
          <w:b w:val="0"/>
          <w:bCs/>
          <w:sz w:val="20"/>
        </w:rPr>
      </w:pPr>
      <w:r w:rsidRPr="003F3495">
        <w:rPr>
          <w:rFonts w:ascii="Cambria" w:hAnsi="Cambria" w:cs="Arial"/>
          <w:sz w:val="20"/>
        </w:rPr>
        <w:t xml:space="preserve"> </w:t>
      </w:r>
      <w:r w:rsidRPr="003F3495">
        <w:rPr>
          <w:rFonts w:ascii="Cambria" w:hAnsi="Cambria" w:cs="Arial"/>
          <w:b w:val="0"/>
          <w:sz w:val="20"/>
        </w:rPr>
        <w:t>zwany dalej</w:t>
      </w:r>
      <w:r w:rsidRPr="003F3495">
        <w:rPr>
          <w:rFonts w:ascii="Cambria" w:hAnsi="Cambria" w:cs="Arial"/>
          <w:sz w:val="20"/>
        </w:rPr>
        <w:t xml:space="preserve"> </w:t>
      </w:r>
      <w:r w:rsidRPr="003F3495">
        <w:rPr>
          <w:rFonts w:ascii="Cambria" w:hAnsi="Cambria" w:cs="Arial"/>
          <w:bCs/>
          <w:sz w:val="20"/>
        </w:rPr>
        <w:t>Zamawiającym</w:t>
      </w:r>
      <w:r w:rsidRPr="003F3495">
        <w:rPr>
          <w:rFonts w:ascii="Cambria" w:hAnsi="Cambria" w:cs="Arial"/>
          <w:b w:val="0"/>
          <w:bCs/>
          <w:sz w:val="20"/>
        </w:rPr>
        <w:t xml:space="preserve">, </w:t>
      </w:r>
    </w:p>
    <w:p w:rsidR="00A10DCD" w:rsidRPr="003F3495" w:rsidRDefault="00A10DCD" w:rsidP="00A10DCD">
      <w:pPr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a</w:t>
      </w:r>
    </w:p>
    <w:p w:rsidR="00A10DCD" w:rsidRPr="003F3495" w:rsidRDefault="00A10DCD" w:rsidP="00A10DCD">
      <w:pPr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Firmą ……………………………………………………….(nazwa i adres Wykonawcy), wpisaną do Krajowego Rejestru Sądowego pod nr: …………. Przez……………….. (lub Centralnej Ewidencji i Informacji o Działalności Gospodarczej) NIP: ………………, REGON:………………….,</w:t>
      </w:r>
    </w:p>
    <w:p w:rsidR="00A10DCD" w:rsidRPr="003F3495" w:rsidRDefault="00A10DCD" w:rsidP="00A10DCD">
      <w:pPr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reprezentowaną przez</w:t>
      </w:r>
    </w:p>
    <w:p w:rsidR="00A10DCD" w:rsidRPr="003F3495" w:rsidRDefault="00A10DCD" w:rsidP="00A10DCD">
      <w:pPr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………………………………….., </w:t>
      </w:r>
    </w:p>
    <w:p w:rsidR="00A10DCD" w:rsidRPr="003F3495" w:rsidRDefault="00A10DCD" w:rsidP="00A10DCD">
      <w:pPr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zwanym w treści umowy </w:t>
      </w:r>
      <w:r w:rsidRPr="003F3495">
        <w:rPr>
          <w:rFonts w:ascii="Cambria" w:hAnsi="Cambria" w:cs="Arial"/>
          <w:b/>
          <w:sz w:val="20"/>
          <w:szCs w:val="20"/>
        </w:rPr>
        <w:t>„Wykonawcą”.</w:t>
      </w:r>
    </w:p>
    <w:p w:rsidR="00A10DCD" w:rsidRPr="003F3495" w:rsidRDefault="00A10DCD" w:rsidP="00A10DCD">
      <w:pPr>
        <w:jc w:val="center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/>
          <w:bCs/>
          <w:sz w:val="20"/>
          <w:szCs w:val="20"/>
        </w:rPr>
        <w:t>§ 1</w:t>
      </w:r>
    </w:p>
    <w:p w:rsidR="00A10DCD" w:rsidRPr="006F3CD2" w:rsidRDefault="00A10DCD" w:rsidP="006F3CD2">
      <w:pPr>
        <w:pStyle w:val="Nagwek4"/>
        <w:spacing w:before="120"/>
        <w:jc w:val="both"/>
        <w:rPr>
          <w:rFonts w:ascii="Cambria" w:hAnsi="Cambria" w:cs="TimesNewRoman,BoldItalic"/>
          <w:iCs/>
          <w:sz w:val="20"/>
          <w:szCs w:val="20"/>
          <w:lang w:bidi="pl-PL"/>
        </w:rPr>
      </w:pPr>
      <w:r w:rsidRPr="003F3495">
        <w:rPr>
          <w:rFonts w:ascii="Cambria" w:hAnsi="Cambria" w:cs="Arial"/>
          <w:sz w:val="20"/>
          <w:szCs w:val="20"/>
        </w:rPr>
        <w:t xml:space="preserve">W wyniku przeprowadzonego postępowania o udzielenie zamówienia publicznego w </w:t>
      </w:r>
      <w:r w:rsidR="00F63EC0">
        <w:rPr>
          <w:rFonts w:ascii="Cambria" w:hAnsi="Cambria" w:cs="Arial"/>
          <w:b w:val="0"/>
          <w:sz w:val="20"/>
          <w:szCs w:val="20"/>
        </w:rPr>
        <w:t xml:space="preserve"> oparciu o -</w:t>
      </w:r>
      <w:r w:rsidR="00F63EC0" w:rsidRPr="00836287">
        <w:rPr>
          <w:rFonts w:ascii="Cambria" w:hAnsi="Cambria" w:cs="Arial"/>
          <w:b w:val="0"/>
          <w:sz w:val="20"/>
          <w:szCs w:val="20"/>
        </w:rPr>
        <w:t>ROZPORZĄDZENIE</w:t>
      </w:r>
      <w:r w:rsidR="00F63EC0">
        <w:rPr>
          <w:rFonts w:ascii="Cambria" w:hAnsi="Cambria" w:cs="Arial"/>
          <w:b w:val="0"/>
          <w:sz w:val="20"/>
          <w:szCs w:val="20"/>
        </w:rPr>
        <w:t xml:space="preserve"> </w:t>
      </w:r>
      <w:r w:rsidR="00F63EC0" w:rsidRPr="00836287">
        <w:rPr>
          <w:rFonts w:ascii="Cambria" w:hAnsi="Cambria" w:cs="Arial"/>
          <w:b w:val="0"/>
          <w:sz w:val="20"/>
          <w:szCs w:val="20"/>
        </w:rPr>
        <w:t>MI</w:t>
      </w:r>
      <w:r w:rsidR="00F63EC0">
        <w:rPr>
          <w:rFonts w:ascii="Cambria" w:hAnsi="Cambria" w:cs="Arial"/>
          <w:b w:val="0"/>
          <w:sz w:val="20"/>
          <w:szCs w:val="20"/>
        </w:rPr>
        <w:t xml:space="preserve">NISTRA ROLNICTWA I ROZWOJU WSI </w:t>
      </w:r>
      <w:r w:rsidR="00F63EC0" w:rsidRPr="00836287">
        <w:rPr>
          <w:rFonts w:ascii="Cambria" w:hAnsi="Cambria" w:cs="Arial"/>
          <w:b w:val="0"/>
          <w:sz w:val="20"/>
          <w:szCs w:val="20"/>
        </w:rPr>
        <w:t>z dnia 13 stycznia 2017 r. (Dz.U.2017.106 z dnia 2017.01.17 )</w:t>
      </w:r>
      <w:r w:rsidR="00F63EC0">
        <w:rPr>
          <w:rFonts w:ascii="Cambria" w:hAnsi="Cambria" w:cs="Arial"/>
          <w:b w:val="0"/>
          <w:sz w:val="20"/>
          <w:szCs w:val="20"/>
        </w:rPr>
        <w:t xml:space="preserve"> </w:t>
      </w:r>
      <w:r w:rsidR="00F63EC0" w:rsidRPr="00836287">
        <w:rPr>
          <w:rFonts w:ascii="Cambria" w:hAnsi="Cambria" w:cs="Arial"/>
          <w:b w:val="0"/>
          <w:sz w:val="20"/>
          <w:szCs w:val="20"/>
        </w:rPr>
        <w:t>w sprawie szczegółowych warunków i trybu konkurencyjnego wyboru wykonawców zadań ujętych w zestawieniu rzeczowo-finansowym operacji i warunków dokonywania zmniejszeń kwot pomocy</w:t>
      </w:r>
      <w:r w:rsidR="00F63EC0">
        <w:rPr>
          <w:rFonts w:ascii="Cambria" w:hAnsi="Cambria" w:cs="Arial"/>
          <w:b w:val="0"/>
          <w:sz w:val="20"/>
          <w:szCs w:val="20"/>
        </w:rPr>
        <w:t xml:space="preserve"> oraz </w:t>
      </w:r>
      <w:r w:rsidR="00F63EC0" w:rsidRPr="00836287">
        <w:rPr>
          <w:rFonts w:ascii="Cambria" w:eastAsia="Calibri" w:hAnsi="Cambria"/>
          <w:b w:val="0"/>
          <w:bCs w:val="0"/>
          <w:sz w:val="20"/>
          <w:szCs w:val="20"/>
        </w:rPr>
        <w:t>ustaw</w:t>
      </w:r>
      <w:r w:rsidR="00F63EC0">
        <w:rPr>
          <w:rFonts w:ascii="Cambria" w:eastAsia="Calibri" w:hAnsi="Cambria"/>
          <w:b w:val="0"/>
          <w:bCs w:val="0"/>
          <w:sz w:val="20"/>
          <w:szCs w:val="20"/>
        </w:rPr>
        <w:t>ę</w:t>
      </w:r>
      <w:r w:rsidR="00F63EC0" w:rsidRPr="00836287">
        <w:rPr>
          <w:rFonts w:ascii="Cambria" w:eastAsia="Calibri" w:hAnsi="Cambria"/>
          <w:b w:val="0"/>
          <w:bCs w:val="0"/>
          <w:sz w:val="20"/>
          <w:szCs w:val="20"/>
        </w:rPr>
        <w:t xml:space="preserve"> z dnia 20 lutego 2015 r. o wspieraniu rozwoju obszarów wiejskich z udziałem środków Europejskiego Funduszu Rolnego na rzecz Rozwoju Obszarów Wiejskich w ramach Programu Rozwoju Obszarów Wiejskich na lata 2014-2020 (Dz.U.2017.562 t.j. z dnia 2017.03.16)</w:t>
      </w:r>
      <w:r w:rsidR="00F63EC0">
        <w:rPr>
          <w:rFonts w:ascii="Cambria" w:eastAsia="Calibri" w:hAnsi="Cambria"/>
          <w:b w:val="0"/>
          <w:bCs w:val="0"/>
          <w:sz w:val="20"/>
          <w:szCs w:val="20"/>
        </w:rPr>
        <w:t xml:space="preserve">. </w:t>
      </w:r>
      <w:r w:rsidR="00F63EC0" w:rsidRPr="00EB0924">
        <w:rPr>
          <w:rFonts w:ascii="Cambria" w:hAnsi="Cambria" w:cs="Arial"/>
          <w:b w:val="0"/>
          <w:sz w:val="20"/>
          <w:szCs w:val="20"/>
        </w:rPr>
        <w:t xml:space="preserve">Pomocniczo zapisy ustawy </w:t>
      </w:r>
      <w:r w:rsidR="00F63EC0" w:rsidRPr="00EB0924">
        <w:rPr>
          <w:rFonts w:ascii="Cambria" w:hAnsi="Cambria"/>
          <w:b w:val="0"/>
          <w:sz w:val="20"/>
          <w:szCs w:val="20"/>
          <w:lang w:eastAsia="pl-PL"/>
        </w:rPr>
        <w:t>z dnia 29 stycznia 2004r. Prawo zamówień publicznych (Dz. U. z 2015r., poz. 2164 z późn. zm.</w:t>
      </w:r>
      <w:r w:rsidR="00F63EC0">
        <w:rPr>
          <w:rFonts w:ascii="Cambria" w:hAnsi="Cambria"/>
          <w:b w:val="0"/>
          <w:sz w:val="20"/>
          <w:szCs w:val="20"/>
          <w:lang w:eastAsia="pl-PL"/>
        </w:rPr>
        <w:t xml:space="preserve"> dalej ustawa</w:t>
      </w:r>
      <w:r w:rsidR="00F63EC0" w:rsidRPr="00EB0924">
        <w:rPr>
          <w:rFonts w:ascii="Cambria" w:hAnsi="Cambria"/>
          <w:b w:val="0"/>
          <w:sz w:val="20"/>
          <w:szCs w:val="20"/>
          <w:lang w:eastAsia="pl-PL"/>
        </w:rPr>
        <w:t>)</w:t>
      </w:r>
      <w:r w:rsidRPr="003F3495">
        <w:rPr>
          <w:rFonts w:ascii="Cambria" w:hAnsi="Cambria" w:cs="Arial"/>
          <w:sz w:val="20"/>
          <w:szCs w:val="20"/>
        </w:rPr>
        <w:t xml:space="preserve"> Zamawiający powierza, a Wykonawca przyjmuje do wykonania </w:t>
      </w:r>
      <w:r w:rsidRPr="00C55C01">
        <w:rPr>
          <w:rFonts w:ascii="Cambria" w:hAnsi="Cambria" w:cs="Arial"/>
          <w:sz w:val="20"/>
          <w:szCs w:val="20"/>
        </w:rPr>
        <w:t>generalną realizację zadania obejmującą pełny i kompleksowy zakres robót budowlanych stanowiących zamówienie p.n</w:t>
      </w:r>
      <w:r w:rsidRPr="005F1D18">
        <w:rPr>
          <w:rFonts w:ascii="Cambria" w:hAnsi="Cambria" w:cs="Arial"/>
          <w:sz w:val="20"/>
          <w:szCs w:val="20"/>
        </w:rPr>
        <w:t xml:space="preserve">.: </w:t>
      </w:r>
      <w:r w:rsidR="00CD2025">
        <w:rPr>
          <w:rFonts w:ascii="Cambria" w:hAnsi="Cambria" w:cs="TimesNewRoman,BoldItalic"/>
          <w:iCs/>
          <w:sz w:val="20"/>
          <w:szCs w:val="20"/>
          <w:lang w:bidi="pl-PL"/>
        </w:rPr>
        <w:t>„Modernizacja</w:t>
      </w:r>
      <w:r w:rsidR="00AB6BF1">
        <w:rPr>
          <w:rFonts w:ascii="Cambria" w:hAnsi="Cambria" w:cs="TimesNewRoman,BoldItalic"/>
          <w:iCs/>
          <w:sz w:val="20"/>
          <w:szCs w:val="20"/>
          <w:lang w:bidi="pl-PL"/>
        </w:rPr>
        <w:t xml:space="preserve"> świe</w:t>
      </w:r>
      <w:r w:rsidR="00CD2025">
        <w:rPr>
          <w:rFonts w:ascii="Cambria" w:hAnsi="Cambria" w:cs="TimesNewRoman,BoldItalic"/>
          <w:iCs/>
          <w:sz w:val="20"/>
          <w:szCs w:val="20"/>
          <w:lang w:bidi="pl-PL"/>
        </w:rPr>
        <w:t>tlic wiejskich w miejscowości</w:t>
      </w:r>
      <w:r w:rsidR="00AB6BF1">
        <w:rPr>
          <w:rFonts w:ascii="Cambria" w:hAnsi="Cambria" w:cs="TimesNewRoman,BoldItalic"/>
          <w:iCs/>
          <w:sz w:val="20"/>
          <w:szCs w:val="20"/>
          <w:lang w:bidi="pl-PL"/>
        </w:rPr>
        <w:t xml:space="preserve"> </w:t>
      </w:r>
      <w:r w:rsidR="00CD2025">
        <w:rPr>
          <w:rFonts w:ascii="Cambria" w:hAnsi="Cambria" w:cs="TimesNewRoman,BoldItalic"/>
          <w:iCs/>
          <w:sz w:val="20"/>
          <w:szCs w:val="20"/>
          <w:lang w:bidi="pl-PL"/>
        </w:rPr>
        <w:t xml:space="preserve">Piasek Wielki i </w:t>
      </w:r>
      <w:r w:rsidR="00AB6BF1">
        <w:rPr>
          <w:rFonts w:ascii="Cambria" w:hAnsi="Cambria" w:cs="TimesNewRoman,BoldItalic"/>
          <w:iCs/>
          <w:sz w:val="20"/>
          <w:szCs w:val="20"/>
          <w:lang w:bidi="pl-PL"/>
        </w:rPr>
        <w:t>Kawęczyn”</w:t>
      </w:r>
      <w:r w:rsidR="00CD2025">
        <w:rPr>
          <w:rFonts w:ascii="Cambria" w:hAnsi="Cambria" w:cs="TimesNewRoman,BoldItalic"/>
          <w:iCs/>
          <w:sz w:val="20"/>
          <w:szCs w:val="20"/>
          <w:lang w:bidi="pl-PL"/>
        </w:rPr>
        <w:t>.</w:t>
      </w:r>
    </w:p>
    <w:p w:rsidR="00A10DCD" w:rsidRDefault="00A10DCD" w:rsidP="00A10DCD">
      <w:pPr>
        <w:numPr>
          <w:ilvl w:val="0"/>
          <w:numId w:val="33"/>
        </w:numPr>
        <w:suppressAutoHyphens/>
        <w:autoSpaceDE w:val="0"/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Szczegółowy zakres przedmiotu umowy określa:</w:t>
      </w:r>
    </w:p>
    <w:p w:rsidR="00A10DCD" w:rsidRPr="00F63EC0" w:rsidRDefault="00F63EC0" w:rsidP="00A10DCD">
      <w:pPr>
        <w:numPr>
          <w:ilvl w:val="0"/>
          <w:numId w:val="30"/>
        </w:numPr>
        <w:suppressAutoHyphens/>
        <w:autoSpaceDE w:val="0"/>
        <w:spacing w:after="0"/>
        <w:rPr>
          <w:rFonts w:ascii="Cambria" w:hAnsi="Cambria" w:cs="Arial"/>
          <w:sz w:val="20"/>
          <w:szCs w:val="20"/>
        </w:rPr>
      </w:pPr>
      <w:r w:rsidRPr="00F63EC0">
        <w:rPr>
          <w:rFonts w:ascii="Cambria" w:hAnsi="Cambria" w:cs="Arial"/>
          <w:sz w:val="20"/>
          <w:szCs w:val="20"/>
        </w:rPr>
        <w:t xml:space="preserve">Dokumentacja techniczna określona w </w:t>
      </w:r>
      <w:r w:rsidR="005F1D18">
        <w:rPr>
          <w:rFonts w:ascii="Cambria" w:hAnsi="Cambria" w:cs="Arial"/>
          <w:sz w:val="20"/>
          <w:szCs w:val="20"/>
        </w:rPr>
        <w:t>wytycznych budowalnych</w:t>
      </w:r>
      <w:r w:rsidRPr="00F63EC0">
        <w:rPr>
          <w:rFonts w:ascii="Cambria" w:hAnsi="Cambria" w:cs="Arial"/>
          <w:sz w:val="20"/>
          <w:szCs w:val="20"/>
        </w:rPr>
        <w:t xml:space="preserve">  dalej zwana dokumentacją</w:t>
      </w:r>
      <w:r w:rsidR="00A10DCD" w:rsidRPr="00F63EC0">
        <w:rPr>
          <w:rFonts w:ascii="Cambria" w:hAnsi="Cambria" w:cs="Arial"/>
          <w:sz w:val="20"/>
          <w:szCs w:val="20"/>
        </w:rPr>
        <w:t xml:space="preserve">, </w:t>
      </w:r>
    </w:p>
    <w:p w:rsidR="00A10DCD" w:rsidRPr="00F63EC0" w:rsidRDefault="00A10DCD" w:rsidP="00A10DCD">
      <w:pPr>
        <w:numPr>
          <w:ilvl w:val="0"/>
          <w:numId w:val="30"/>
        </w:numPr>
        <w:suppressAutoHyphens/>
        <w:autoSpaceDE w:val="0"/>
        <w:spacing w:after="0"/>
        <w:rPr>
          <w:rFonts w:ascii="Cambria" w:hAnsi="Cambria" w:cs="Arial"/>
          <w:bCs/>
          <w:sz w:val="20"/>
          <w:szCs w:val="20"/>
        </w:rPr>
      </w:pPr>
      <w:r w:rsidRPr="00F63EC0">
        <w:rPr>
          <w:rFonts w:ascii="Cambria" w:hAnsi="Cambria" w:cs="Arial"/>
          <w:sz w:val="20"/>
          <w:szCs w:val="20"/>
        </w:rPr>
        <w:t>Przedmiar robót.</w:t>
      </w:r>
    </w:p>
    <w:p w:rsidR="00F63EC0" w:rsidRPr="00F63EC0" w:rsidRDefault="00F63EC0" w:rsidP="00F63EC0">
      <w:pPr>
        <w:numPr>
          <w:ilvl w:val="0"/>
          <w:numId w:val="30"/>
        </w:numPr>
        <w:suppressAutoHyphens/>
        <w:autoSpaceDE w:val="0"/>
        <w:spacing w:after="0"/>
        <w:rPr>
          <w:rFonts w:ascii="Cambria" w:hAnsi="Cambria" w:cs="Arial"/>
          <w:bCs/>
          <w:sz w:val="20"/>
          <w:szCs w:val="20"/>
        </w:rPr>
      </w:pPr>
      <w:r w:rsidRPr="00F63EC0">
        <w:rPr>
          <w:rFonts w:ascii="Cambria" w:hAnsi="Cambria" w:cs="Arial"/>
          <w:bCs/>
          <w:sz w:val="20"/>
          <w:szCs w:val="20"/>
        </w:rPr>
        <w:t>Specyfikacja istotnych warunków zamówienia</w:t>
      </w:r>
    </w:p>
    <w:p w:rsidR="00A10DCD" w:rsidRPr="003F3495" w:rsidRDefault="00A10DCD" w:rsidP="00A10DCD">
      <w:pPr>
        <w:numPr>
          <w:ilvl w:val="0"/>
          <w:numId w:val="33"/>
        </w:numPr>
        <w:suppressAutoHyphens/>
        <w:autoSpaceDE w:val="0"/>
        <w:spacing w:after="0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3F3495">
        <w:rPr>
          <w:rFonts w:ascii="Cambria" w:hAnsi="Cambria" w:cs="Arial"/>
          <w:bCs/>
          <w:sz w:val="20"/>
          <w:szCs w:val="20"/>
        </w:rPr>
        <w:t xml:space="preserve">Wykonawca oświadcza, że zapoznał się z zakresem robót i oświadcza, że zobowiązuje się wykonać przedmiot umowy zgodnie z </w:t>
      </w:r>
      <w:r w:rsidR="00F63EC0">
        <w:rPr>
          <w:rFonts w:ascii="Cambria" w:hAnsi="Cambria" w:cs="Arial"/>
          <w:bCs/>
          <w:sz w:val="20"/>
          <w:szCs w:val="20"/>
        </w:rPr>
        <w:t>dokumentacją, przedmiarem</w:t>
      </w:r>
      <w:r w:rsidRPr="003F3495">
        <w:rPr>
          <w:rFonts w:ascii="Cambria" w:hAnsi="Cambria" w:cs="Arial"/>
          <w:bCs/>
          <w:sz w:val="20"/>
          <w:szCs w:val="20"/>
        </w:rPr>
        <w:t xml:space="preserve">, </w:t>
      </w:r>
      <w:r w:rsidRPr="003F3495">
        <w:rPr>
          <w:rFonts w:ascii="Cambria" w:hAnsi="Cambria" w:cs="Arial"/>
          <w:sz w:val="20"/>
          <w:szCs w:val="20"/>
        </w:rPr>
        <w:t>specyfikacj</w:t>
      </w:r>
      <w:r w:rsidR="00F63EC0">
        <w:rPr>
          <w:rFonts w:ascii="Cambria" w:hAnsi="Cambria" w:cs="Arial"/>
          <w:sz w:val="20"/>
          <w:szCs w:val="20"/>
        </w:rPr>
        <w:t>ą</w:t>
      </w:r>
      <w:r w:rsidRPr="003F3495">
        <w:rPr>
          <w:rFonts w:ascii="Cambria" w:hAnsi="Cambria" w:cs="Arial"/>
          <w:sz w:val="20"/>
          <w:szCs w:val="20"/>
        </w:rPr>
        <w:t xml:space="preserve"> istotnych warunków zamówienia</w:t>
      </w:r>
      <w:r w:rsidR="00F63EC0">
        <w:rPr>
          <w:rFonts w:ascii="Cambria" w:hAnsi="Cambria" w:cs="Arial"/>
          <w:sz w:val="20"/>
          <w:szCs w:val="20"/>
        </w:rPr>
        <w:t>,</w:t>
      </w:r>
      <w:r w:rsidR="00F63EC0">
        <w:rPr>
          <w:rFonts w:ascii="Cambria" w:hAnsi="Cambria" w:cs="Arial"/>
          <w:bCs/>
          <w:sz w:val="20"/>
          <w:szCs w:val="20"/>
        </w:rPr>
        <w:t xml:space="preserve"> dokonaną wizją lokalną i</w:t>
      </w:r>
      <w:r w:rsidRPr="003F3495">
        <w:rPr>
          <w:rFonts w:ascii="Cambria" w:hAnsi="Cambria" w:cs="Arial"/>
          <w:bCs/>
          <w:sz w:val="20"/>
          <w:szCs w:val="20"/>
        </w:rPr>
        <w:t xml:space="preserve"> uznaje je za wystarczające do realizacji zamówienia.</w:t>
      </w:r>
    </w:p>
    <w:p w:rsidR="00A10DCD" w:rsidRPr="00BA26C9" w:rsidRDefault="00A10DCD" w:rsidP="00A10DCD">
      <w:pPr>
        <w:numPr>
          <w:ilvl w:val="0"/>
          <w:numId w:val="33"/>
        </w:numPr>
        <w:suppressAutoHyphens/>
        <w:autoSpaceDE w:val="0"/>
        <w:spacing w:after="0"/>
        <w:ind w:left="426" w:hanging="426"/>
        <w:jc w:val="both"/>
        <w:rPr>
          <w:rFonts w:ascii="Cambria" w:hAnsi="Cambria" w:cs="Arial"/>
          <w:bCs/>
          <w:sz w:val="20"/>
          <w:szCs w:val="20"/>
        </w:rPr>
      </w:pPr>
      <w:r w:rsidRPr="003F3495">
        <w:rPr>
          <w:rFonts w:ascii="Cambria" w:hAnsi="Cambria" w:cs="Arial"/>
          <w:bCs/>
          <w:sz w:val="20"/>
          <w:szCs w:val="20"/>
        </w:rPr>
        <w:t>Porozumiewanie się stron w sprawach związanych z wykonywaniem umowy odbywać się będzie poprzez zapisy w dzienniku budowy oraz w drodze korespondencji pisemnej doręczanej adresatom za pokwitowaniem.</w:t>
      </w:r>
    </w:p>
    <w:p w:rsidR="00A10DCD" w:rsidRPr="003F3495" w:rsidRDefault="00A10DCD" w:rsidP="00A10DCD">
      <w:pPr>
        <w:jc w:val="center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/>
          <w:bCs/>
          <w:sz w:val="20"/>
          <w:szCs w:val="20"/>
        </w:rPr>
        <w:t>§ 2</w:t>
      </w:r>
    </w:p>
    <w:p w:rsidR="00A10DCD" w:rsidRPr="003F3495" w:rsidRDefault="00A10DCD" w:rsidP="00A10DCD">
      <w:pPr>
        <w:ind w:left="284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Strony ustalają następujące terminy realizacji:</w:t>
      </w:r>
    </w:p>
    <w:p w:rsidR="00A10DCD" w:rsidRPr="003F3495" w:rsidRDefault="00A10DCD" w:rsidP="00A10DCD">
      <w:pPr>
        <w:numPr>
          <w:ilvl w:val="0"/>
          <w:numId w:val="16"/>
        </w:numPr>
        <w:suppressAutoHyphens/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lastRenderedPageBreak/>
        <w:t>Protokolarne przekazanie placu budowy nastąpi w terminie 7 dni od zgłoszenia przez wykonawcę terminu rozpoczęcia budowy.</w:t>
      </w:r>
    </w:p>
    <w:p w:rsidR="00A10DCD" w:rsidRPr="00C55C01" w:rsidRDefault="00A10DCD" w:rsidP="00A10DCD">
      <w:pPr>
        <w:numPr>
          <w:ilvl w:val="0"/>
          <w:numId w:val="16"/>
        </w:numPr>
        <w:suppressAutoHyphens/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Zakończenie całości robót budowlanych stanowiących przedmiot umowy nastąpi </w:t>
      </w:r>
      <w:r w:rsidRPr="003F3495">
        <w:rPr>
          <w:rFonts w:ascii="Cambria" w:hAnsi="Cambria" w:cs="Arial"/>
          <w:b/>
          <w:sz w:val="20"/>
          <w:szCs w:val="20"/>
        </w:rPr>
        <w:t>do dnia</w:t>
      </w:r>
      <w:r>
        <w:rPr>
          <w:rFonts w:ascii="Cambria" w:hAnsi="Cambria" w:cs="Arial"/>
          <w:b/>
          <w:sz w:val="20"/>
          <w:szCs w:val="20"/>
        </w:rPr>
        <w:t xml:space="preserve"> </w:t>
      </w:r>
      <w:r w:rsidR="00AD3575">
        <w:rPr>
          <w:rFonts w:ascii="Cambria" w:hAnsi="Cambria" w:cs="Arial"/>
          <w:b/>
          <w:sz w:val="20"/>
          <w:szCs w:val="20"/>
        </w:rPr>
        <w:t>………………</w:t>
      </w:r>
      <w:r w:rsidR="00FC64C1" w:rsidRPr="00AD3575">
        <w:rPr>
          <w:rFonts w:ascii="Cambria" w:hAnsi="Cambria" w:cs="Arial"/>
          <w:b/>
          <w:sz w:val="20"/>
          <w:szCs w:val="20"/>
        </w:rPr>
        <w:t xml:space="preserve"> </w:t>
      </w:r>
      <w:r w:rsidRPr="00AD3575">
        <w:rPr>
          <w:rFonts w:ascii="Cambria" w:hAnsi="Cambria" w:cs="Arial"/>
          <w:b/>
          <w:sz w:val="20"/>
          <w:szCs w:val="20"/>
        </w:rPr>
        <w:t>roku.</w:t>
      </w:r>
    </w:p>
    <w:p w:rsidR="00A10DCD" w:rsidRPr="003F3495" w:rsidRDefault="00A10DCD" w:rsidP="00A10DCD">
      <w:pPr>
        <w:numPr>
          <w:ilvl w:val="0"/>
          <w:numId w:val="16"/>
        </w:numPr>
        <w:suppressAutoHyphens/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Przez zakończenie robót w terminie wskazanym w ust. 3 należy rozumieć ich zgłoszenie Zamawiającemu przez Wykonawcę w sposób wskazany w </w:t>
      </w:r>
      <w:r w:rsidRPr="003F3495">
        <w:rPr>
          <w:rFonts w:ascii="Cambria" w:hAnsi="Cambria" w:cs="Arial"/>
          <w:bCs/>
          <w:sz w:val="20"/>
          <w:szCs w:val="20"/>
        </w:rPr>
        <w:t>§ 15 ust. 2 umowy.</w:t>
      </w:r>
    </w:p>
    <w:p w:rsidR="00A10DCD" w:rsidRPr="003F3495" w:rsidRDefault="00A10DCD" w:rsidP="00A10DCD">
      <w:pPr>
        <w:numPr>
          <w:ilvl w:val="0"/>
          <w:numId w:val="16"/>
        </w:numPr>
        <w:suppressAutoHyphens/>
        <w:spacing w:after="0"/>
        <w:ind w:left="426" w:hanging="426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Wykonawca w celu zawarcia umowy przedstawi Zamawiającemu harmonogram rzeczowo – finansowy robót, który poza terminami rozpoczęcia i zakończenia robót będzie uwzględniał </w:t>
      </w:r>
      <w:r w:rsidRPr="003F3495">
        <w:rPr>
          <w:rFonts w:ascii="Cambria" w:hAnsi="Cambria" w:cs="Arial"/>
          <w:bCs/>
          <w:sz w:val="20"/>
          <w:szCs w:val="20"/>
        </w:rPr>
        <w:t>terminy rozpoczęcia i zakończenia poszczególnych etapów lub elementów robót</w:t>
      </w:r>
      <w:r w:rsidRPr="003F3495">
        <w:rPr>
          <w:rFonts w:ascii="Cambria" w:hAnsi="Cambria" w:cs="Arial"/>
          <w:sz w:val="20"/>
          <w:szCs w:val="20"/>
        </w:rPr>
        <w:t>.</w:t>
      </w:r>
    </w:p>
    <w:p w:rsidR="00A10DCD" w:rsidRPr="003F3495" w:rsidRDefault="00A10DCD" w:rsidP="00A10DCD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3F3495">
        <w:rPr>
          <w:rFonts w:ascii="Cambria" w:hAnsi="Cambria" w:cs="Arial"/>
          <w:b/>
          <w:bCs/>
          <w:sz w:val="20"/>
          <w:szCs w:val="20"/>
        </w:rPr>
        <w:t>§ 3</w:t>
      </w:r>
    </w:p>
    <w:p w:rsidR="00A10DCD" w:rsidRPr="003F3495" w:rsidRDefault="00A10DCD" w:rsidP="00A10DCD">
      <w:pPr>
        <w:numPr>
          <w:ilvl w:val="0"/>
          <w:numId w:val="5"/>
        </w:numPr>
        <w:suppressAutoHyphens/>
        <w:spacing w:after="0"/>
        <w:jc w:val="both"/>
        <w:rPr>
          <w:rFonts w:ascii="Cambria" w:hAnsi="Cambria" w:cs="Arial"/>
          <w:b/>
          <w:bCs/>
          <w:sz w:val="20"/>
          <w:szCs w:val="20"/>
        </w:rPr>
      </w:pPr>
      <w:r w:rsidRPr="003F3495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3F3495">
        <w:rPr>
          <w:rFonts w:ascii="Cambria" w:hAnsi="Cambria" w:cs="Arial"/>
          <w:sz w:val="20"/>
          <w:szCs w:val="20"/>
        </w:rPr>
        <w:t xml:space="preserve">zobowiązany jest zawiadomić niezwłocznie </w:t>
      </w:r>
      <w:r w:rsidRPr="003F3495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3F3495">
        <w:rPr>
          <w:rFonts w:ascii="Cambria" w:hAnsi="Cambria" w:cs="Arial"/>
          <w:sz w:val="20"/>
          <w:szCs w:val="20"/>
        </w:rPr>
        <w:t>o zauważonych wadach w </w:t>
      </w:r>
      <w:bookmarkStart w:id="0" w:name="_Hlk480706429"/>
      <w:r w:rsidR="00B1181F">
        <w:rPr>
          <w:rFonts w:ascii="Cambria" w:hAnsi="Cambria" w:cs="Arial"/>
          <w:bCs/>
          <w:sz w:val="20"/>
          <w:szCs w:val="20"/>
        </w:rPr>
        <w:t xml:space="preserve">dokumentacji </w:t>
      </w:r>
      <w:r w:rsidRPr="003F3495">
        <w:rPr>
          <w:rFonts w:ascii="Cambria" w:hAnsi="Cambria" w:cs="Arial"/>
          <w:bCs/>
          <w:sz w:val="20"/>
          <w:szCs w:val="20"/>
        </w:rPr>
        <w:t>i przedmiarze robót</w:t>
      </w:r>
      <w:bookmarkEnd w:id="0"/>
      <w:r w:rsidRPr="003F3495">
        <w:rPr>
          <w:rFonts w:ascii="Cambria" w:hAnsi="Cambria" w:cs="Arial"/>
          <w:bCs/>
          <w:sz w:val="20"/>
          <w:szCs w:val="20"/>
        </w:rPr>
        <w:t xml:space="preserve">. </w:t>
      </w:r>
    </w:p>
    <w:p w:rsidR="00A10DCD" w:rsidRPr="003F3495" w:rsidRDefault="00A10DCD" w:rsidP="00A10DCD">
      <w:pPr>
        <w:numPr>
          <w:ilvl w:val="0"/>
          <w:numId w:val="5"/>
        </w:numPr>
        <w:suppressAutoHyphens/>
        <w:spacing w:after="0"/>
        <w:jc w:val="both"/>
        <w:rPr>
          <w:rFonts w:ascii="Cambria" w:hAnsi="Cambria" w:cs="Arial"/>
          <w:b/>
          <w:bCs/>
          <w:sz w:val="20"/>
          <w:szCs w:val="20"/>
        </w:rPr>
      </w:pPr>
      <w:r w:rsidRPr="003F3495">
        <w:rPr>
          <w:rFonts w:ascii="Cambria" w:hAnsi="Cambria" w:cs="Arial"/>
          <w:b/>
          <w:bCs/>
          <w:sz w:val="20"/>
          <w:szCs w:val="20"/>
        </w:rPr>
        <w:t>Wykonawca</w:t>
      </w:r>
      <w:r w:rsidRPr="003F3495">
        <w:rPr>
          <w:rFonts w:ascii="Cambria" w:hAnsi="Cambria" w:cs="Arial"/>
          <w:sz w:val="20"/>
          <w:szCs w:val="20"/>
        </w:rPr>
        <w:t xml:space="preserve"> ponosi odpowiedzialność za wynikłą szkodę na skutek zaniechania zawiadomienia </w:t>
      </w:r>
      <w:r w:rsidRPr="003F3495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3F3495">
        <w:rPr>
          <w:rFonts w:ascii="Cambria" w:hAnsi="Cambria" w:cs="Arial"/>
          <w:sz w:val="20"/>
          <w:szCs w:val="20"/>
        </w:rPr>
        <w:t xml:space="preserve">o zauważonych wadach w </w:t>
      </w:r>
      <w:r w:rsidR="00B1181F" w:rsidRPr="00B1181F">
        <w:rPr>
          <w:rFonts w:ascii="Cambria" w:hAnsi="Cambria" w:cs="Arial"/>
          <w:bCs/>
          <w:sz w:val="20"/>
          <w:szCs w:val="20"/>
        </w:rPr>
        <w:t>dokumentacji i przedmiarze robót</w:t>
      </w:r>
      <w:r w:rsidRPr="003F3495">
        <w:rPr>
          <w:rFonts w:ascii="Cambria" w:hAnsi="Cambria" w:cs="Arial"/>
          <w:sz w:val="20"/>
          <w:szCs w:val="20"/>
        </w:rPr>
        <w:t xml:space="preserve">. </w:t>
      </w:r>
    </w:p>
    <w:p w:rsidR="00A10DCD" w:rsidRPr="003F3495" w:rsidRDefault="00A10DCD" w:rsidP="00A10DCD">
      <w:pPr>
        <w:numPr>
          <w:ilvl w:val="0"/>
          <w:numId w:val="5"/>
        </w:numPr>
        <w:suppressAutoHyphens/>
        <w:spacing w:after="120"/>
        <w:jc w:val="both"/>
        <w:rPr>
          <w:rFonts w:ascii="Cambria" w:hAnsi="Cambria" w:cs="Arial"/>
          <w:b/>
          <w:sz w:val="20"/>
          <w:szCs w:val="20"/>
        </w:rPr>
      </w:pPr>
      <w:r w:rsidRPr="003F3495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3F3495">
        <w:rPr>
          <w:rFonts w:ascii="Cambria" w:hAnsi="Cambria" w:cs="Arial"/>
          <w:sz w:val="20"/>
          <w:szCs w:val="20"/>
        </w:rPr>
        <w:t xml:space="preserve">ponosi odpowiedzialność za wszelkie szkody i straty, które spowodował w czasie realizacji przedmiotu umowy wobec </w:t>
      </w:r>
      <w:r w:rsidRPr="003F3495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3F3495">
        <w:rPr>
          <w:rFonts w:ascii="Cambria" w:hAnsi="Cambria" w:cs="Arial"/>
          <w:sz w:val="20"/>
          <w:szCs w:val="20"/>
        </w:rPr>
        <w:t>i osób trzecich.</w:t>
      </w:r>
    </w:p>
    <w:p w:rsidR="00A10DCD" w:rsidRPr="003F3495" w:rsidRDefault="00A10DCD" w:rsidP="00A10DCD">
      <w:pPr>
        <w:numPr>
          <w:ilvl w:val="0"/>
          <w:numId w:val="5"/>
        </w:numPr>
        <w:suppressAutoHyphens/>
        <w:spacing w:after="0"/>
        <w:jc w:val="both"/>
        <w:rPr>
          <w:rFonts w:ascii="Cambria" w:hAnsi="Cambria" w:cs="Arial"/>
          <w:b/>
          <w:bCs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Wykonawca</w:t>
      </w:r>
      <w:r w:rsidRPr="003F3495">
        <w:rPr>
          <w:rFonts w:ascii="Cambria" w:hAnsi="Cambria" w:cs="Arial"/>
          <w:sz w:val="20"/>
          <w:szCs w:val="20"/>
        </w:rPr>
        <w:t xml:space="preserve"> przy pracach związanych z realizacją przedmiotu zamówienia zobowiązuje się, do wykorzystywania wyłącznie maszyn będących wyposażane w absorbenty oleju pozwalające na zbiór rozlanego oleju w przypadku awarii.</w:t>
      </w:r>
    </w:p>
    <w:p w:rsidR="00A10DCD" w:rsidRPr="003F3495" w:rsidRDefault="00A10DCD" w:rsidP="00A10DCD">
      <w:pPr>
        <w:numPr>
          <w:ilvl w:val="0"/>
          <w:numId w:val="5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3F3495">
        <w:rPr>
          <w:rFonts w:ascii="Cambria" w:hAnsi="Cambria" w:cs="Arial"/>
          <w:sz w:val="20"/>
          <w:szCs w:val="20"/>
        </w:rPr>
        <w:t xml:space="preserve">jest zobowiązany do zawiadamiania wpisem do dziennika budowy i powiadomienia Inspektora Nadzoru o wykonaniu robót zanikających i ulegających zakryciu z 3 dniowym wyprzedzeniem umożliwiającym ich sprawdzenie przez Inspektora Nadzoru. Jeżeli </w:t>
      </w:r>
      <w:r w:rsidRPr="003F3495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3F3495">
        <w:rPr>
          <w:rFonts w:ascii="Cambria" w:hAnsi="Cambria" w:cs="Arial"/>
          <w:sz w:val="20"/>
          <w:szCs w:val="20"/>
        </w:rPr>
        <w:t xml:space="preserve">nie poinformuje o tym fakcie </w:t>
      </w:r>
      <w:r w:rsidRPr="003F3495">
        <w:rPr>
          <w:rFonts w:ascii="Cambria" w:hAnsi="Cambria" w:cs="Arial"/>
          <w:b/>
          <w:bCs/>
          <w:sz w:val="20"/>
          <w:szCs w:val="20"/>
        </w:rPr>
        <w:t>Zamawiającego</w:t>
      </w:r>
      <w:r w:rsidRPr="003F3495">
        <w:rPr>
          <w:rFonts w:ascii="Cambria" w:hAnsi="Cambria" w:cs="Arial"/>
          <w:sz w:val="20"/>
          <w:szCs w:val="20"/>
        </w:rPr>
        <w:t>, zobowiązany będzie odkryć te roboty lub wykonać rozbiórkę, a następnie przywrócić je do stanu poprzedniego na własny koszt.</w:t>
      </w:r>
    </w:p>
    <w:p w:rsidR="00A10DCD" w:rsidRPr="003F3495" w:rsidRDefault="00A10DCD" w:rsidP="00A10DCD">
      <w:pPr>
        <w:numPr>
          <w:ilvl w:val="0"/>
          <w:numId w:val="5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Z czynności opisanych w ust.5 sporządza się protokół odbioru robót zanikających i ulegających zakryciu podpisany przez inspektora nadzoru i kierownika budowy. Stanowi on podstawę do realizacji kolejnych etapów robót budowlanych.</w:t>
      </w:r>
    </w:p>
    <w:p w:rsidR="00A10DCD" w:rsidRDefault="00A10DCD" w:rsidP="00A10DCD">
      <w:pPr>
        <w:numPr>
          <w:ilvl w:val="0"/>
          <w:numId w:val="5"/>
        </w:numPr>
        <w:suppressAutoHyphens/>
        <w:spacing w:after="0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Wykonywanie robót przez Wykonawcę przy pomocy podwykonawców odbywać się może za zgodą Zamawiającego wyłącznie na zasadach określonych w art. 647</w:t>
      </w:r>
      <w:r w:rsidRPr="003F3495">
        <w:rPr>
          <w:rFonts w:ascii="Cambria" w:hAnsi="Cambria" w:cs="Arial"/>
          <w:sz w:val="20"/>
          <w:szCs w:val="20"/>
          <w:vertAlign w:val="superscript"/>
        </w:rPr>
        <w:t>1</w:t>
      </w:r>
      <w:r w:rsidRPr="003F3495">
        <w:rPr>
          <w:rFonts w:ascii="Cambria" w:hAnsi="Cambria" w:cs="Arial"/>
          <w:sz w:val="20"/>
          <w:szCs w:val="20"/>
        </w:rPr>
        <w:t xml:space="preserve"> Kodeksu cywilnego cywilny (tekst jednolity Dz. U. z 2014 r., poz. 121 z późn. zm.) z zastrzeżeniem postanowień ustawy Prawo zamówień publicznych (tekst jednolity, Dz. U. Z 2015 r.. poz . 2164).</w:t>
      </w:r>
    </w:p>
    <w:p w:rsidR="00A10DCD" w:rsidRPr="000211E7" w:rsidRDefault="00A10DCD" w:rsidP="00A10DCD">
      <w:pPr>
        <w:numPr>
          <w:ilvl w:val="0"/>
          <w:numId w:val="5"/>
        </w:numPr>
        <w:suppressAutoHyphens/>
        <w:spacing w:after="0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0211E7">
        <w:rPr>
          <w:rFonts w:ascii="Cambria" w:eastAsia="Times New Roman" w:hAnsi="Cambria" w:cs="Arial"/>
          <w:bCs/>
          <w:sz w:val="20"/>
          <w:szCs w:val="20"/>
        </w:rPr>
        <w:t>Przy realizacji zamówienia z udziałem podwykonawcy zastosowanie mają przepisy art. 143b do 143d ustawy Prawo zamówień publicznych:</w:t>
      </w:r>
    </w:p>
    <w:p w:rsidR="00A10DCD" w:rsidRDefault="00A10DCD" w:rsidP="00A10DCD">
      <w:pPr>
        <w:pStyle w:val="Akapitzlist"/>
        <w:numPr>
          <w:ilvl w:val="1"/>
          <w:numId w:val="40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0211E7">
        <w:rPr>
          <w:rFonts w:ascii="Cambria" w:hAnsi="Cambria" w:cs="Arial"/>
          <w:sz w:val="20"/>
          <w:szCs w:val="20"/>
        </w:rPr>
        <w:t>Wykonawca, podwykonawca lub dalszy podwykonawca zamówienia na roboty budowlane zamierzający zawrzeć umowę o podwykonawstwo lub dokonać zmian w zawartej umowie jest obowiązany do przedłożenia Zamawiającemu projektu tej umowy lub propozycji zmian wraz z przedłożoną zgodą Wykonawcy na zawarcie umowy o podwykonawstwo lub dok</w:t>
      </w:r>
      <w:r>
        <w:rPr>
          <w:rFonts w:ascii="Cambria" w:hAnsi="Cambria" w:cs="Arial"/>
          <w:sz w:val="20"/>
          <w:szCs w:val="20"/>
        </w:rPr>
        <w:t>onania zmian w zawartej umowie.</w:t>
      </w:r>
    </w:p>
    <w:p w:rsidR="00A10DCD" w:rsidRPr="000211E7" w:rsidRDefault="00A10DCD" w:rsidP="00A10DCD">
      <w:pPr>
        <w:pStyle w:val="Akapitzlist"/>
        <w:numPr>
          <w:ilvl w:val="1"/>
          <w:numId w:val="40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0211E7">
        <w:rPr>
          <w:rFonts w:ascii="Cambria" w:hAnsi="Cambria" w:cs="Arial"/>
          <w:sz w:val="20"/>
          <w:szCs w:val="20"/>
        </w:rPr>
        <w:t>Wymogi nałożone wobec treści zawieranych umów z podwykonawcami i dalszymi podwykonawcami:</w:t>
      </w:r>
    </w:p>
    <w:p w:rsidR="00A10DCD" w:rsidRPr="003F3495" w:rsidRDefault="00A10DCD" w:rsidP="00A10DCD">
      <w:pPr>
        <w:numPr>
          <w:ilvl w:val="0"/>
          <w:numId w:val="24"/>
        </w:numPr>
        <w:tabs>
          <w:tab w:val="clear" w:pos="0"/>
          <w:tab w:val="num" w:pos="993"/>
        </w:tabs>
        <w:suppressAutoHyphens/>
        <w:spacing w:after="0"/>
        <w:ind w:left="993" w:hanging="284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umowa nie może określać terminu zapłaty dłuższego niż 30 dni od dnia doręczenia faktury, </w:t>
      </w:r>
    </w:p>
    <w:p w:rsidR="00A10DCD" w:rsidRPr="003F3495" w:rsidRDefault="00A10DCD" w:rsidP="00A10DCD">
      <w:pPr>
        <w:numPr>
          <w:ilvl w:val="0"/>
          <w:numId w:val="24"/>
        </w:numPr>
        <w:tabs>
          <w:tab w:val="clear" w:pos="0"/>
          <w:tab w:val="num" w:pos="993"/>
        </w:tabs>
        <w:suppressAutoHyphens/>
        <w:spacing w:after="0"/>
        <w:ind w:left="993" w:hanging="284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w umowie zakres i wielkość kar umownych nie może być bardziej rygorystyczna niż te określone w umowie podstawowej pomiędzy Zamawiającym a Wykonawcą </w:t>
      </w:r>
    </w:p>
    <w:p w:rsidR="00A10DCD" w:rsidRPr="003F3495" w:rsidRDefault="00A10DCD" w:rsidP="00A10DCD">
      <w:pPr>
        <w:numPr>
          <w:ilvl w:val="0"/>
          <w:numId w:val="24"/>
        </w:numPr>
        <w:tabs>
          <w:tab w:val="clear" w:pos="0"/>
          <w:tab w:val="num" w:pos="993"/>
        </w:tabs>
        <w:suppressAutoHyphens/>
        <w:spacing w:after="0"/>
        <w:ind w:left="993" w:hanging="284"/>
        <w:jc w:val="both"/>
        <w:rPr>
          <w:rFonts w:ascii="Cambria" w:hAnsi="Cambria" w:cs="Arial"/>
          <w:bCs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w umowie wysokość i warunki zabezpieczenie należytego wykonania umowy nie mogą być bardziej rygorystyczne niż te określone w umowie podstawowej pomiędzy Zamawiającym i Wykonawcą </w:t>
      </w:r>
    </w:p>
    <w:p w:rsidR="00A10DCD" w:rsidRPr="003F3495" w:rsidRDefault="00A10DCD" w:rsidP="00A10DCD">
      <w:pPr>
        <w:numPr>
          <w:ilvl w:val="0"/>
          <w:numId w:val="24"/>
        </w:numPr>
        <w:tabs>
          <w:tab w:val="clear" w:pos="0"/>
          <w:tab w:val="num" w:pos="993"/>
        </w:tabs>
        <w:suppressAutoHyphens/>
        <w:spacing w:after="0"/>
        <w:ind w:left="993" w:hanging="284"/>
        <w:jc w:val="both"/>
        <w:rPr>
          <w:rFonts w:ascii="Cambria" w:hAnsi="Cambria" w:cs="Arial"/>
          <w:bCs/>
          <w:sz w:val="20"/>
          <w:szCs w:val="20"/>
        </w:rPr>
      </w:pPr>
      <w:r w:rsidRPr="003F3495">
        <w:rPr>
          <w:rFonts w:ascii="Cambria" w:hAnsi="Cambria" w:cs="Arial"/>
          <w:bCs/>
          <w:sz w:val="20"/>
          <w:szCs w:val="20"/>
        </w:rPr>
        <w:lastRenderedPageBreak/>
        <w:t>termin realizacji, sposób spełnienia świadczenia oraz zmiany zawartej umowy musi być zgodny z wymogami określonymi w SIWZ.</w:t>
      </w:r>
    </w:p>
    <w:p w:rsidR="00A10DCD" w:rsidRPr="003F3495" w:rsidRDefault="00A10DCD" w:rsidP="00A10DCD">
      <w:pPr>
        <w:numPr>
          <w:ilvl w:val="0"/>
          <w:numId w:val="24"/>
        </w:numPr>
        <w:tabs>
          <w:tab w:val="clear" w:pos="0"/>
          <w:tab w:val="num" w:pos="993"/>
        </w:tabs>
        <w:suppressAutoHyphens/>
        <w:spacing w:after="0"/>
        <w:ind w:left="993" w:hanging="284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3F3495">
        <w:rPr>
          <w:rFonts w:ascii="Cambria" w:hAnsi="Cambria" w:cs="Arial"/>
          <w:bCs/>
          <w:sz w:val="20"/>
          <w:szCs w:val="20"/>
        </w:rPr>
        <w:t xml:space="preserve">zakazuje się wprowadzenia do umowy zapisów, które będą zwalniały Wykonawcę </w:t>
      </w:r>
      <w:r w:rsidRPr="003F3495">
        <w:rPr>
          <w:rFonts w:ascii="Cambria" w:hAnsi="Cambria" w:cs="Arial"/>
          <w:bCs/>
          <w:sz w:val="20"/>
          <w:szCs w:val="20"/>
        </w:rPr>
        <w:br/>
        <w:t>z odpowiedzialności względem Zamawiającego za roboty wykonane przez podwykonawcę lub dalszych podwykonawców.</w:t>
      </w:r>
    </w:p>
    <w:p w:rsidR="00A10DCD" w:rsidRDefault="00A10DCD" w:rsidP="00A10DCD">
      <w:pPr>
        <w:pStyle w:val="Akapitzlist"/>
        <w:numPr>
          <w:ilvl w:val="1"/>
          <w:numId w:val="40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0211E7">
        <w:rPr>
          <w:rFonts w:ascii="Cambria" w:hAnsi="Cambria" w:cs="Arial"/>
          <w:bCs/>
          <w:sz w:val="20"/>
          <w:szCs w:val="20"/>
        </w:rPr>
        <w:t xml:space="preserve">Zamawiający w terminie 7 dni od daty przekazania projektu umowy składa pisemne zastrzeżenia do jej treści. </w:t>
      </w:r>
      <w:r w:rsidRPr="000211E7">
        <w:rPr>
          <w:rFonts w:ascii="Cambria" w:hAnsi="Cambria" w:cs="Arial"/>
          <w:sz w:val="20"/>
          <w:szCs w:val="20"/>
        </w:rPr>
        <w:t>Niezgłoszenie pisemnych zastrzeżeń</w:t>
      </w:r>
      <w:r w:rsidRPr="000211E7">
        <w:rPr>
          <w:rFonts w:ascii="Cambria" w:hAnsi="Cambria" w:cs="Arial"/>
          <w:bCs/>
          <w:sz w:val="20"/>
          <w:szCs w:val="20"/>
        </w:rPr>
        <w:t xml:space="preserve"> w terminie wskazanym </w:t>
      </w:r>
      <w:r w:rsidRPr="000211E7">
        <w:rPr>
          <w:rFonts w:ascii="Cambria" w:hAnsi="Cambria" w:cs="Arial"/>
          <w:sz w:val="20"/>
          <w:szCs w:val="20"/>
        </w:rPr>
        <w:t>uważa się projekt umowy za zaakceptowany.</w:t>
      </w:r>
    </w:p>
    <w:p w:rsidR="00A10DCD" w:rsidRPr="000211E7" w:rsidRDefault="00A10DCD" w:rsidP="00A10DCD">
      <w:pPr>
        <w:pStyle w:val="Akapitzlist"/>
        <w:numPr>
          <w:ilvl w:val="1"/>
          <w:numId w:val="40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0211E7">
        <w:rPr>
          <w:rFonts w:ascii="Cambria" w:hAnsi="Cambria" w:cs="Arial"/>
          <w:sz w:val="20"/>
          <w:szCs w:val="20"/>
        </w:rPr>
        <w:t>Wykonawca, podwykonawca lub dalszy podwykonawca zamówienia przedkłada zamawiającemu poświadczoną za zgodność z oryginałem kopię zawartej umowy o podwykonawstwo na roboty budowlane, dostawy i usług w terminie 7 dni od dnia ich zawarcia</w:t>
      </w:r>
      <w:r w:rsidRPr="000211E7">
        <w:rPr>
          <w:rFonts w:ascii="Cambria" w:hAnsi="Cambria" w:cs="Arial"/>
          <w:bCs/>
          <w:sz w:val="20"/>
          <w:szCs w:val="20"/>
        </w:rPr>
        <w:t>.</w:t>
      </w:r>
    </w:p>
    <w:p w:rsidR="00A10DCD" w:rsidRPr="000211E7" w:rsidRDefault="00A10DCD" w:rsidP="00A10DCD">
      <w:pPr>
        <w:pStyle w:val="Akapitzlist"/>
        <w:numPr>
          <w:ilvl w:val="1"/>
          <w:numId w:val="40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0211E7">
        <w:rPr>
          <w:rFonts w:ascii="Cambria" w:hAnsi="Cambria" w:cs="Arial"/>
          <w:bCs/>
          <w:sz w:val="20"/>
          <w:szCs w:val="20"/>
        </w:rPr>
        <w:t xml:space="preserve"> Nie ma obowiązku przedkładania umów</w:t>
      </w:r>
      <w:r>
        <w:rPr>
          <w:rFonts w:ascii="Cambria" w:hAnsi="Cambria" w:cs="Arial"/>
          <w:bCs/>
          <w:sz w:val="20"/>
          <w:szCs w:val="20"/>
        </w:rPr>
        <w:t>,</w:t>
      </w:r>
      <w:r w:rsidRPr="000211E7">
        <w:rPr>
          <w:rFonts w:ascii="Cambria" w:hAnsi="Cambria" w:cs="Arial"/>
          <w:bCs/>
          <w:sz w:val="20"/>
          <w:szCs w:val="20"/>
        </w:rPr>
        <w:t xml:space="preserve"> o których mowa w ppkt. 4). jeżeli wartość zawartych umów z podwykonawcami i dalszymi podwykonawcami na dostawy i usługi nie przekracza 0,5% wartości inwestycji i 50 tys. zł.  </w:t>
      </w:r>
    </w:p>
    <w:p w:rsidR="00A10DCD" w:rsidRPr="000211E7" w:rsidRDefault="00A10DCD" w:rsidP="00A10DCD">
      <w:pPr>
        <w:pStyle w:val="Akapitzlist"/>
        <w:numPr>
          <w:ilvl w:val="0"/>
          <w:numId w:val="41"/>
        </w:numPr>
        <w:spacing w:after="0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0211E7">
        <w:rPr>
          <w:rFonts w:ascii="Cambria" w:hAnsi="Cambria" w:cs="Arial"/>
          <w:bCs/>
          <w:sz w:val="20"/>
          <w:szCs w:val="20"/>
        </w:rPr>
        <w:t>Wykonawca ponosi pełną odpowiedzialność za realizację przedmiotu zamówienia przez podwykonawcę.</w:t>
      </w:r>
    </w:p>
    <w:p w:rsidR="00A10DCD" w:rsidRDefault="00A10DCD" w:rsidP="00A10DCD">
      <w:pPr>
        <w:pStyle w:val="Akapitzlist"/>
        <w:numPr>
          <w:ilvl w:val="0"/>
          <w:numId w:val="41"/>
        </w:numPr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0211E7">
        <w:rPr>
          <w:rFonts w:ascii="Cambria" w:hAnsi="Cambria" w:cs="Arial"/>
          <w:sz w:val="20"/>
          <w:szCs w:val="20"/>
        </w:rPr>
        <w:t xml:space="preserve">Jeżeli zmiana albo rezygnacja z podwykonawcy dotyczy podmiotu, na którego zasoby wykonawca powoływał się, na zasadach określonych w art. </w:t>
      </w:r>
      <w:r>
        <w:rPr>
          <w:rFonts w:ascii="Cambria" w:hAnsi="Cambria" w:cs="Arial"/>
          <w:sz w:val="20"/>
          <w:szCs w:val="20"/>
        </w:rPr>
        <w:t>22a</w:t>
      </w:r>
      <w:r w:rsidRPr="000211E7">
        <w:rPr>
          <w:rFonts w:ascii="Cambria" w:hAnsi="Cambria" w:cs="Arial"/>
          <w:sz w:val="20"/>
          <w:szCs w:val="20"/>
        </w:rPr>
        <w:t xml:space="preserve"> ust. </w:t>
      </w:r>
      <w:r>
        <w:rPr>
          <w:rFonts w:ascii="Cambria" w:hAnsi="Cambria" w:cs="Arial"/>
          <w:sz w:val="20"/>
          <w:szCs w:val="20"/>
        </w:rPr>
        <w:t>1</w:t>
      </w:r>
      <w:r w:rsidRPr="000211E7">
        <w:rPr>
          <w:rFonts w:ascii="Cambria" w:hAnsi="Cambria" w:cs="Arial"/>
          <w:sz w:val="20"/>
          <w:szCs w:val="20"/>
        </w:rPr>
        <w:t>, w celu wykazania spełniania warunków udziału w postępowaniu, o których mowa w art. 22 ust. 1, wykonawca jest obowiązany wykazać zamawiającemu, iż proponowany inny podwykonawca lub wykonawca samodzielnie spełnia je w stopniu nie mniejszym niż wymagany w trakcie postępowania o udzielenie zamówienia.</w:t>
      </w:r>
    </w:p>
    <w:p w:rsidR="00A10DCD" w:rsidRPr="000211E7" w:rsidRDefault="00A10DCD" w:rsidP="00A10DCD">
      <w:pPr>
        <w:pStyle w:val="Akapitzlist"/>
        <w:numPr>
          <w:ilvl w:val="0"/>
          <w:numId w:val="41"/>
        </w:numPr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0211E7">
        <w:rPr>
          <w:rFonts w:ascii="Cambria" w:hAnsi="Cambria" w:cs="Arial"/>
          <w:sz w:val="20"/>
          <w:szCs w:val="20"/>
        </w:rPr>
        <w:t>Podwykonawcą robót .................. będzie.............</w:t>
      </w:r>
    </w:p>
    <w:p w:rsidR="00A10DCD" w:rsidRPr="003F3495" w:rsidRDefault="00A10DCD" w:rsidP="00A10DCD">
      <w:pPr>
        <w:jc w:val="center"/>
        <w:rPr>
          <w:rFonts w:ascii="Cambria" w:hAnsi="Cambria" w:cs="Arial"/>
          <w:bCs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§ 4</w:t>
      </w:r>
    </w:p>
    <w:p w:rsidR="00A10DCD" w:rsidRPr="003F3495" w:rsidRDefault="00A10DCD" w:rsidP="00A10DCD">
      <w:pPr>
        <w:numPr>
          <w:ilvl w:val="0"/>
          <w:numId w:val="7"/>
        </w:numPr>
        <w:suppressAutoHyphens/>
        <w:spacing w:after="0"/>
        <w:ind w:left="284" w:hanging="284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Cs/>
          <w:sz w:val="20"/>
          <w:szCs w:val="20"/>
        </w:rPr>
        <w:t xml:space="preserve">Zamawiający zapewnia nadzór Inwestorski nad robotami stanowiącymi przedmiot niniejszej umowy, z godnie z </w:t>
      </w:r>
      <w:r w:rsidRPr="003F3495">
        <w:rPr>
          <w:rFonts w:ascii="Cambria" w:hAnsi="Cambria" w:cs="Arial"/>
          <w:sz w:val="20"/>
          <w:szCs w:val="20"/>
        </w:rPr>
        <w:t xml:space="preserve">ustawą z dnia 7 lipca 1994r. Prawo Budowlane (tekst jednolity </w:t>
      </w:r>
      <w:r w:rsidRPr="003F3495">
        <w:rPr>
          <w:rFonts w:ascii="Cambria" w:hAnsi="Cambria" w:cs="Arial"/>
          <w:bCs/>
          <w:sz w:val="20"/>
          <w:szCs w:val="20"/>
        </w:rPr>
        <w:t xml:space="preserve">Dz. U. z 2016 r., poz. </w:t>
      </w:r>
      <w:r w:rsidRPr="003F3495">
        <w:rPr>
          <w:rFonts w:ascii="Cambria" w:hAnsi="Cambria" w:cs="Arial"/>
          <w:sz w:val="20"/>
          <w:szCs w:val="20"/>
        </w:rPr>
        <w:t>290).</w:t>
      </w:r>
    </w:p>
    <w:p w:rsidR="00A10DCD" w:rsidRPr="003A5300" w:rsidRDefault="00A10DCD" w:rsidP="00A10DCD">
      <w:pPr>
        <w:numPr>
          <w:ilvl w:val="0"/>
          <w:numId w:val="7"/>
        </w:numPr>
        <w:suppressAutoHyphens/>
        <w:spacing w:after="0"/>
        <w:ind w:left="284" w:hanging="284"/>
        <w:jc w:val="both"/>
        <w:rPr>
          <w:rFonts w:ascii="Cambria" w:hAnsi="Cambria" w:cs="Arial"/>
          <w:color w:val="FF0000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Przedstawicielem Zamawiającego w sprawie koordynowania procesu budowlanego jest </w:t>
      </w:r>
      <w:r w:rsidR="00FC64C1" w:rsidRPr="003A5300">
        <w:rPr>
          <w:rFonts w:ascii="Cambria" w:hAnsi="Cambria" w:cs="Arial"/>
          <w:strike/>
          <w:color w:val="FF0000"/>
          <w:sz w:val="20"/>
          <w:szCs w:val="20"/>
        </w:rPr>
        <w:t>Tomasz Szarawara, Grzegorz Gawlik</w:t>
      </w:r>
      <w:r w:rsidR="003A5300">
        <w:rPr>
          <w:rFonts w:ascii="Cambria" w:hAnsi="Cambria" w:cs="Arial"/>
          <w:strike/>
          <w:color w:val="FF0000"/>
          <w:sz w:val="20"/>
          <w:szCs w:val="20"/>
        </w:rPr>
        <w:t xml:space="preserve"> </w:t>
      </w:r>
      <w:r w:rsidR="003A5300" w:rsidRPr="003A5300">
        <w:rPr>
          <w:rFonts w:ascii="Cambria" w:hAnsi="Cambria" w:cs="Arial"/>
          <w:color w:val="FF0000"/>
          <w:sz w:val="20"/>
          <w:szCs w:val="20"/>
        </w:rPr>
        <w:t xml:space="preserve">Łukasz Curyło. </w:t>
      </w:r>
      <w:bookmarkStart w:id="1" w:name="_GoBack"/>
      <w:bookmarkEnd w:id="1"/>
    </w:p>
    <w:p w:rsidR="00A10DCD" w:rsidRPr="003F3495" w:rsidRDefault="00A10DCD" w:rsidP="00A10DCD">
      <w:pPr>
        <w:numPr>
          <w:ilvl w:val="0"/>
          <w:numId w:val="7"/>
        </w:numPr>
        <w:suppressAutoHyphens/>
        <w:spacing w:after="0"/>
        <w:ind w:left="284" w:hanging="284"/>
        <w:jc w:val="both"/>
        <w:rPr>
          <w:rFonts w:ascii="Cambria" w:hAnsi="Cambria" w:cs="Arial"/>
          <w:b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Ustanowionym przez Wykonawcę Kierownikiem budowy jest: ………………………………… </w:t>
      </w:r>
      <w:r w:rsidRPr="003F3495">
        <w:rPr>
          <w:rFonts w:ascii="Cambria" w:hAnsi="Cambria" w:cs="Arial"/>
          <w:iCs/>
          <w:sz w:val="20"/>
          <w:szCs w:val="20"/>
        </w:rPr>
        <w:t xml:space="preserve">działający w granicach umocowania określonego przepisami ustawy z dnia 7 lipca 1994r. Prawo Budowlane </w:t>
      </w:r>
      <w:r w:rsidRPr="003F3495">
        <w:rPr>
          <w:rFonts w:ascii="Cambria" w:hAnsi="Cambria" w:cs="Arial"/>
          <w:sz w:val="20"/>
          <w:szCs w:val="20"/>
        </w:rPr>
        <w:t xml:space="preserve">(tekst jednolity </w:t>
      </w:r>
      <w:r w:rsidRPr="003F3495">
        <w:rPr>
          <w:rFonts w:ascii="Cambria" w:hAnsi="Cambria" w:cs="Arial"/>
          <w:bCs/>
          <w:sz w:val="20"/>
          <w:szCs w:val="20"/>
        </w:rPr>
        <w:t xml:space="preserve">Dz. U. z 2015 r., poz. </w:t>
      </w:r>
      <w:r w:rsidRPr="003F3495">
        <w:rPr>
          <w:rFonts w:ascii="Cambria" w:hAnsi="Cambria" w:cs="Arial"/>
          <w:sz w:val="20"/>
          <w:szCs w:val="20"/>
        </w:rPr>
        <w:t xml:space="preserve">290). </w:t>
      </w:r>
    </w:p>
    <w:p w:rsidR="00A10DCD" w:rsidRPr="003F3495" w:rsidRDefault="00A10DCD" w:rsidP="00A10DCD">
      <w:pPr>
        <w:jc w:val="center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§5</w:t>
      </w:r>
    </w:p>
    <w:p w:rsidR="00A10DCD" w:rsidRPr="003F3495" w:rsidRDefault="00A10DCD" w:rsidP="00A10DCD">
      <w:pPr>
        <w:numPr>
          <w:ilvl w:val="0"/>
          <w:numId w:val="9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Jeżeli Zamawiający zwróci się do Wykonawcy z żądaniem usunięcia określonej osoby, która należy do personelu Wykonawcy lub jego podwykonawcy oraz uzasadni swoje żądanie, to Wykonawca spowoduje, że osoba ta w ciągu 7 dni opuści teren budowy i nie będzie miała żadnego dalszego wpływu i związku z czynnościami związanymi z wykonywaniem umowy.</w:t>
      </w:r>
    </w:p>
    <w:p w:rsidR="00A10DCD" w:rsidRPr="003F3495" w:rsidRDefault="00A10DCD" w:rsidP="00A10DCD">
      <w:pPr>
        <w:ind w:firstLine="357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Zamawiający może zwrócić się o usunięcie określonych osób, gdy osoby te:</w:t>
      </w:r>
    </w:p>
    <w:p w:rsidR="00A10DCD" w:rsidRPr="003F3495" w:rsidRDefault="00A10DCD" w:rsidP="00A10DCD">
      <w:pPr>
        <w:numPr>
          <w:ilvl w:val="0"/>
          <w:numId w:val="3"/>
        </w:numPr>
        <w:suppressAutoHyphens/>
        <w:spacing w:after="0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nie przestrzegają przepisów BHP,</w:t>
      </w:r>
    </w:p>
    <w:p w:rsidR="00A10DCD" w:rsidRPr="003F3495" w:rsidRDefault="00A10DCD" w:rsidP="00A10DCD">
      <w:pPr>
        <w:numPr>
          <w:ilvl w:val="0"/>
          <w:numId w:val="3"/>
        </w:numPr>
        <w:suppressAutoHyphens/>
        <w:spacing w:after="0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nie prowadzą dokumentacji budowy zgodnie z Prawem budowlanym,</w:t>
      </w:r>
    </w:p>
    <w:p w:rsidR="00A10DCD" w:rsidRPr="003F3495" w:rsidRDefault="00A10DCD" w:rsidP="00A10DCD">
      <w:pPr>
        <w:numPr>
          <w:ilvl w:val="0"/>
          <w:numId w:val="3"/>
        </w:numPr>
        <w:suppressAutoHyphens/>
        <w:spacing w:after="0"/>
        <w:ind w:left="714" w:hanging="357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nie wykonują robót budowlanych zgodnie z </w:t>
      </w:r>
      <w:r w:rsidR="00B1181F" w:rsidRPr="00B1181F">
        <w:rPr>
          <w:rFonts w:ascii="Cambria" w:hAnsi="Cambria" w:cs="Arial"/>
          <w:bCs/>
          <w:sz w:val="20"/>
          <w:szCs w:val="20"/>
        </w:rPr>
        <w:t>dokumentacj</w:t>
      </w:r>
      <w:r w:rsidR="00B1181F">
        <w:rPr>
          <w:rFonts w:ascii="Cambria" w:hAnsi="Cambria" w:cs="Arial"/>
          <w:bCs/>
          <w:sz w:val="20"/>
          <w:szCs w:val="20"/>
        </w:rPr>
        <w:t>ą</w:t>
      </w:r>
      <w:r w:rsidR="00B1181F" w:rsidRPr="00B1181F">
        <w:rPr>
          <w:rFonts w:ascii="Cambria" w:hAnsi="Cambria" w:cs="Arial"/>
          <w:bCs/>
          <w:sz w:val="20"/>
          <w:szCs w:val="20"/>
        </w:rPr>
        <w:t xml:space="preserve"> i przedmiar</w:t>
      </w:r>
      <w:r w:rsidR="00B1181F">
        <w:rPr>
          <w:rFonts w:ascii="Cambria" w:hAnsi="Cambria" w:cs="Arial"/>
          <w:bCs/>
          <w:sz w:val="20"/>
          <w:szCs w:val="20"/>
        </w:rPr>
        <w:t>em</w:t>
      </w:r>
      <w:r w:rsidR="00B1181F" w:rsidRPr="00B1181F">
        <w:rPr>
          <w:rFonts w:ascii="Cambria" w:hAnsi="Cambria" w:cs="Arial"/>
          <w:bCs/>
          <w:sz w:val="20"/>
          <w:szCs w:val="20"/>
        </w:rPr>
        <w:t xml:space="preserve"> robót</w:t>
      </w:r>
      <w:r w:rsidRPr="003F3495">
        <w:rPr>
          <w:rFonts w:ascii="Cambria" w:hAnsi="Cambria" w:cs="Arial"/>
          <w:sz w:val="20"/>
          <w:szCs w:val="20"/>
        </w:rPr>
        <w:t>.</w:t>
      </w:r>
    </w:p>
    <w:p w:rsidR="00A10DCD" w:rsidRPr="003F3495" w:rsidRDefault="00A10DCD" w:rsidP="00A10DCD">
      <w:pPr>
        <w:numPr>
          <w:ilvl w:val="0"/>
          <w:numId w:val="9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Wykonawca ma obowiązek zapewnienia Zamawiającemu oraz wszystkim osobom upoważnionym przez niego, jak też innym uczestnikom procesu budowlanego, dostępu do terenu budowy i do każdego miejsca, gdzie roboty w związku z umową będą wykonywane. </w:t>
      </w:r>
    </w:p>
    <w:p w:rsidR="00A10DCD" w:rsidRPr="003F3495" w:rsidRDefault="00A10DCD" w:rsidP="00A10DCD">
      <w:pPr>
        <w:numPr>
          <w:ilvl w:val="0"/>
          <w:numId w:val="9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Wykonawca zobowiązany jest prowadzić na bieżąco i przechowywać dokumenty zgodnie z art. 3 pkt. 13 i art. 46 ustawy Prawo budowlane.</w:t>
      </w:r>
    </w:p>
    <w:p w:rsidR="00A10DCD" w:rsidRPr="003F3495" w:rsidRDefault="00A10DCD" w:rsidP="00A10DCD">
      <w:pPr>
        <w:numPr>
          <w:ilvl w:val="0"/>
          <w:numId w:val="9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Wykonawca ma obowiązek zapewnienia bezpieczeństwa i ochrony zdrowia podczas wykonywania wszystkich czynności na terenie budowy, zgodnie z planem BIOZ. Za nienależyte wykonanie tych obowiązków będzie ponosił odpowiedzialność odszkodowawczą.</w:t>
      </w:r>
    </w:p>
    <w:p w:rsidR="00A10DCD" w:rsidRDefault="00A10DCD" w:rsidP="00A10DCD">
      <w:pPr>
        <w:numPr>
          <w:ilvl w:val="0"/>
          <w:numId w:val="9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lastRenderedPageBreak/>
        <w:t>Od daty protokolarnego przejęcia budowy do końcowego odbioru robót, Wykonawca ponosi odpowiedzialność na zasadach ogólnych, za wszelkie szkody powstałe na budowie.</w:t>
      </w:r>
    </w:p>
    <w:p w:rsidR="00671BCE" w:rsidRPr="00671BCE" w:rsidRDefault="00671BCE" w:rsidP="00671BCE">
      <w:pPr>
        <w:pStyle w:val="Akapitzlist"/>
        <w:numPr>
          <w:ilvl w:val="0"/>
          <w:numId w:val="9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671BCE">
        <w:rPr>
          <w:rFonts w:ascii="Cambria" w:hAnsi="Cambria" w:cs="Arial"/>
          <w:sz w:val="20"/>
          <w:szCs w:val="20"/>
        </w:rPr>
        <w:t xml:space="preserve">Wykonawca jest zobowiązany do stosowania zasad określonych w zakresie, w jakim: Zamawiający, na podstawie art. 29 ust. 3a ustawy określił w SIWZ wymagania zatrudnienia przez wykonawcę lub podwykonawcę na podstawie umowy o pracę osób wykonujących czynności wchodzące w zakres przedmiotu zamówienia jako pracownik fizyczny wykonujący roboty budowlane w tym obsługa maszyn i urządzeń budowlanych; </w:t>
      </w:r>
    </w:p>
    <w:p w:rsidR="00A10DCD" w:rsidRPr="00671BCE" w:rsidRDefault="00A10DCD" w:rsidP="00671BCE">
      <w:pPr>
        <w:pStyle w:val="Akapitzlist"/>
        <w:numPr>
          <w:ilvl w:val="0"/>
          <w:numId w:val="43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671BCE">
        <w:rPr>
          <w:rFonts w:ascii="Cambria" w:hAnsi="Cambria" w:cs="Arial"/>
          <w:sz w:val="20"/>
          <w:szCs w:val="20"/>
        </w:rPr>
        <w:t xml:space="preserve">Przed zawarciem niniejszej umowy i rozpoczęciem pracy nowo zgłaszanych pracowników do  realizacji czynności, do których odnosi się Obowiązek Zatrudnienia osób na umowę o pracę Wykonawca przedłoży Zamawiającemu listę pracowników własnych i podwykonawców wraz z oświadczeniem, że okazane do  wglądu kopie umów o pracę osób wymienionych na tej liście są zgodne z prawdą (Zamawiający nie będzie kopiował, gromadził ani przetwarzał danych osobowych zawartych w okazanych umowach o pracę.)  Nie przedłożenie listy  osób mających wykonywać przedmiot zamówienia upoważnia Zamawiającego i wyznaczonego przedstawiciela  do niedopuszczenia tych osób do pracy. </w:t>
      </w:r>
    </w:p>
    <w:p w:rsidR="00A10DCD" w:rsidRPr="00D246CA" w:rsidRDefault="00A10DCD" w:rsidP="00671BCE">
      <w:pPr>
        <w:pStyle w:val="Akapitzlist"/>
        <w:numPr>
          <w:ilvl w:val="0"/>
          <w:numId w:val="43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D246CA">
        <w:rPr>
          <w:rFonts w:ascii="Cambria" w:hAnsi="Cambria" w:cs="Arial"/>
          <w:sz w:val="20"/>
          <w:szCs w:val="20"/>
        </w:rPr>
        <w:t xml:space="preserve">W przypadku zmiany składu osobowego Personelu Wykonawcy zapisy ust. </w:t>
      </w:r>
      <w:r>
        <w:rPr>
          <w:rFonts w:ascii="Cambria" w:hAnsi="Cambria" w:cs="Arial"/>
          <w:sz w:val="20"/>
          <w:szCs w:val="20"/>
        </w:rPr>
        <w:t>1)</w:t>
      </w:r>
      <w:r w:rsidRPr="00D246CA">
        <w:rPr>
          <w:rFonts w:ascii="Cambria" w:hAnsi="Cambria" w:cs="Arial"/>
          <w:sz w:val="20"/>
          <w:szCs w:val="20"/>
        </w:rPr>
        <w:t xml:space="preserve"> stosuje się odpowiednio. </w:t>
      </w:r>
    </w:p>
    <w:p w:rsidR="00A10DCD" w:rsidRPr="00D246CA" w:rsidRDefault="00A10DCD" w:rsidP="00671BCE">
      <w:pPr>
        <w:pStyle w:val="Akapitzlist"/>
        <w:numPr>
          <w:ilvl w:val="0"/>
          <w:numId w:val="43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D246CA">
        <w:rPr>
          <w:rFonts w:ascii="Cambria" w:hAnsi="Cambria" w:cs="Arial"/>
          <w:sz w:val="20"/>
          <w:szCs w:val="20"/>
        </w:rPr>
        <w:t>Na każde żądanie Zamawiającego Wykonawca zobowiązany jest przedłożyć Zamawiającemu umowy o pracę oraz inne dokumenty (na przykład z ZUS) uwiarygodniające zatrudnienie  osób realizujących czynności, do których odnosi się Obowiązek Zatrudnienia. Nieprzedłożenie umów i innych dokumentów (nie okazanie do wglądu), o których mowa w zdaniu poprzednim stanowi przypadek naruszenia Obowiązku Zatrudnienia.</w:t>
      </w:r>
    </w:p>
    <w:p w:rsidR="00A10DCD" w:rsidRPr="00D246CA" w:rsidRDefault="00A10DCD" w:rsidP="00671BCE">
      <w:pPr>
        <w:pStyle w:val="Akapitzlist"/>
        <w:numPr>
          <w:ilvl w:val="0"/>
          <w:numId w:val="43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D246CA">
        <w:rPr>
          <w:rFonts w:ascii="Cambria" w:hAnsi="Cambria" w:cs="Arial"/>
          <w:sz w:val="20"/>
          <w:szCs w:val="20"/>
        </w:rPr>
        <w:t>Przedstawiciel Zamawiającego uprawniony jest do sprawdzania tożsamości Personelu Wykonawcy uczestniczącego w realizacji prac.</w:t>
      </w:r>
    </w:p>
    <w:p w:rsidR="00A10DCD" w:rsidRPr="003F3495" w:rsidRDefault="00A10DCD" w:rsidP="00A10DCD">
      <w:pPr>
        <w:jc w:val="center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§ 6</w:t>
      </w:r>
    </w:p>
    <w:p w:rsidR="00A10DCD" w:rsidRPr="00596AEE" w:rsidRDefault="00A10DCD" w:rsidP="00A10DCD">
      <w:pPr>
        <w:numPr>
          <w:ilvl w:val="0"/>
          <w:numId w:val="4"/>
        </w:numPr>
        <w:tabs>
          <w:tab w:val="left" w:pos="360"/>
        </w:tabs>
        <w:suppressAutoHyphens/>
        <w:spacing w:after="0"/>
        <w:ind w:left="360"/>
        <w:rPr>
          <w:rFonts w:ascii="Cambria" w:hAnsi="Cambria" w:cs="Arial"/>
          <w:sz w:val="20"/>
          <w:szCs w:val="20"/>
        </w:rPr>
      </w:pPr>
      <w:r w:rsidRPr="00596AEE">
        <w:rPr>
          <w:rFonts w:ascii="Cambria" w:hAnsi="Cambria" w:cs="Arial"/>
          <w:sz w:val="20"/>
          <w:szCs w:val="20"/>
        </w:rPr>
        <w:t xml:space="preserve">W ramach wymienionej w </w:t>
      </w:r>
      <w:r w:rsidRPr="00596AEE">
        <w:rPr>
          <w:rFonts w:ascii="Cambria" w:hAnsi="Cambria" w:cs="Arial"/>
          <w:b/>
          <w:bCs/>
          <w:sz w:val="20"/>
          <w:szCs w:val="20"/>
        </w:rPr>
        <w:t xml:space="preserve">§ 10 ust. 1 </w:t>
      </w:r>
      <w:r w:rsidRPr="00596AEE">
        <w:rPr>
          <w:rFonts w:ascii="Cambria" w:hAnsi="Cambria" w:cs="Arial"/>
          <w:sz w:val="20"/>
          <w:szCs w:val="20"/>
        </w:rPr>
        <w:t xml:space="preserve">ceny brutto wykonania przedmiotu umowy </w:t>
      </w:r>
      <w:r w:rsidRPr="00596AEE">
        <w:rPr>
          <w:rFonts w:ascii="Cambria" w:hAnsi="Cambria" w:cs="Arial"/>
          <w:b/>
          <w:bCs/>
          <w:sz w:val="20"/>
          <w:szCs w:val="20"/>
        </w:rPr>
        <w:t>Wykonawca</w:t>
      </w:r>
      <w:r w:rsidRPr="00596AEE">
        <w:rPr>
          <w:rFonts w:ascii="Cambria" w:hAnsi="Cambria" w:cs="Arial"/>
          <w:sz w:val="20"/>
          <w:szCs w:val="20"/>
        </w:rPr>
        <w:t xml:space="preserve">: </w:t>
      </w:r>
    </w:p>
    <w:p w:rsidR="00A10DCD" w:rsidRPr="00596AEE" w:rsidRDefault="00A10DCD" w:rsidP="00A10DCD">
      <w:pPr>
        <w:numPr>
          <w:ilvl w:val="0"/>
          <w:numId w:val="3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96AEE">
        <w:rPr>
          <w:rFonts w:ascii="Cambria" w:hAnsi="Cambria" w:cs="Arial"/>
          <w:sz w:val="20"/>
          <w:szCs w:val="20"/>
        </w:rPr>
        <w:t xml:space="preserve">Zapewni pełną obsługę w zakresie wykonania pomiarów i dokumentacji po wykonawczej </w:t>
      </w:r>
      <w:r w:rsidRPr="00596AEE">
        <w:rPr>
          <w:rFonts w:ascii="Cambria" w:hAnsi="Cambria" w:cs="Arial"/>
          <w:sz w:val="20"/>
          <w:szCs w:val="20"/>
        </w:rPr>
        <w:br/>
        <w:t xml:space="preserve">w szczególności badań zagęszczenia gruntu podsypek ulegających zakryciu oraz badań zagęszczenia podłoża i warstw konstrukcyjnych, wykona kosztorys powykonawczy z wykonanych robót oraz zapewni sprawne przeprowadzenie. </w:t>
      </w:r>
    </w:p>
    <w:p w:rsidR="00A10DCD" w:rsidRPr="00596AEE" w:rsidRDefault="00A10DCD" w:rsidP="00A10DCD">
      <w:pPr>
        <w:numPr>
          <w:ilvl w:val="0"/>
          <w:numId w:val="3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96AEE">
        <w:rPr>
          <w:rFonts w:ascii="Cambria" w:hAnsi="Cambria" w:cs="Arial"/>
          <w:sz w:val="20"/>
          <w:szCs w:val="20"/>
        </w:rPr>
        <w:t>Przeprowadzi branżowe próby i odbiory techniczne i technologiczne.</w:t>
      </w:r>
    </w:p>
    <w:p w:rsidR="00A10DCD" w:rsidRPr="00596AEE" w:rsidRDefault="00A10DCD" w:rsidP="00A10DCD">
      <w:pPr>
        <w:numPr>
          <w:ilvl w:val="0"/>
          <w:numId w:val="3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596AEE">
        <w:rPr>
          <w:rFonts w:ascii="Cambria" w:hAnsi="Cambria" w:cs="Arial"/>
          <w:sz w:val="20"/>
          <w:szCs w:val="20"/>
        </w:rPr>
        <w:t xml:space="preserve">Usunie z placu budowy pozostałe elementy po budowie, w tym wykarczowane pnie drzew, humus, nadmiar ziemi odspojonej, a także uporządkuje teren budowy, przywróci stan pierwotny dróg dojazdowych na plac budowy i przekaże go Zamawiającemu w terminie ustalonym dla odbioru końcowego robót. W przypadku stwierdzenia obecności materiałów, które są klasyfikowane, jako odpad należy je zutylizować zgodnie z ustawą o odpadach, dokumenty potwierdzające przeprowadzoną utylizację przekazać Zamawiającemu za pośrednictwem inspektora nadzoru. </w:t>
      </w:r>
    </w:p>
    <w:p w:rsidR="00A10DCD" w:rsidRPr="00931BF5" w:rsidRDefault="00A10DCD" w:rsidP="00A10DCD">
      <w:pPr>
        <w:numPr>
          <w:ilvl w:val="0"/>
          <w:numId w:val="34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931BF5">
        <w:rPr>
          <w:rFonts w:ascii="Cambria" w:hAnsi="Cambria" w:cs="Arial"/>
          <w:sz w:val="20"/>
          <w:szCs w:val="20"/>
        </w:rPr>
        <w:t>Zapewni nadzór archeologiczny i raportowanie z tego nadzoru, jeżeli taki wymóg powstanie.</w:t>
      </w:r>
    </w:p>
    <w:p w:rsidR="00A10DCD" w:rsidRPr="00931BF5" w:rsidRDefault="00A10DCD" w:rsidP="00A10DCD">
      <w:pPr>
        <w:numPr>
          <w:ilvl w:val="0"/>
          <w:numId w:val="34"/>
        </w:numPr>
        <w:spacing w:after="0"/>
        <w:jc w:val="both"/>
        <w:rPr>
          <w:rFonts w:ascii="Cambria" w:hAnsi="Cambria" w:cs="Arial"/>
          <w:sz w:val="20"/>
          <w:szCs w:val="20"/>
        </w:rPr>
      </w:pPr>
      <w:r w:rsidRPr="00931BF5">
        <w:rPr>
          <w:rFonts w:ascii="Cambria" w:hAnsi="Cambria" w:cs="Arial"/>
          <w:sz w:val="20"/>
          <w:szCs w:val="20"/>
        </w:rPr>
        <w:t xml:space="preserve">Sporządzi przed rozpoczęciem budowy, plan bezpieczeństwa i ochrony zdrowia w zakresie określonym w art. 21a ustawy z dnia 21.07.2001 r o zmianie ustawy prawo budowlane oraz Rozporządzenie Ministra Infrastruktury z dnia 23.06.2003 r. w sprawie szczegółowego zakresu i form planu bezpieczeństwa i ochrony zdrowia oraz szczegółowego zakresu rodzaju robót budowlanych, stwarzających zagrożenia bezpieczeństwa i zdrowia ludzi i dostarczy go Zamawiającemu. </w:t>
      </w:r>
    </w:p>
    <w:p w:rsidR="00A10DCD" w:rsidRPr="00931BF5" w:rsidRDefault="00A10DCD" w:rsidP="00A10DCD">
      <w:pPr>
        <w:numPr>
          <w:ilvl w:val="0"/>
          <w:numId w:val="34"/>
        </w:numPr>
        <w:spacing w:after="0"/>
        <w:jc w:val="both"/>
        <w:rPr>
          <w:rFonts w:ascii="Cambria" w:hAnsi="Cambria" w:cs="Arial"/>
          <w:sz w:val="20"/>
          <w:szCs w:val="20"/>
        </w:rPr>
      </w:pPr>
      <w:r w:rsidRPr="00931BF5">
        <w:rPr>
          <w:rFonts w:ascii="Cambria" w:hAnsi="Cambria" w:cs="Arial"/>
          <w:sz w:val="20"/>
          <w:szCs w:val="20"/>
        </w:rPr>
        <w:t>Dokona zgłoszenia rozpoczęcia budowy do Powiatowego Nadzoru Budowlanego (na podstawie dokumentów dostarczonych przez zamawiającego i przekaże potwierdzenie zamawiającemu</w:t>
      </w:r>
      <w:r>
        <w:rPr>
          <w:rFonts w:ascii="Cambria" w:hAnsi="Cambria" w:cs="Arial"/>
          <w:sz w:val="20"/>
          <w:szCs w:val="20"/>
        </w:rPr>
        <w:t>.</w:t>
      </w:r>
    </w:p>
    <w:p w:rsidR="00A10DCD" w:rsidRPr="00931BF5" w:rsidRDefault="00A10DCD" w:rsidP="00A10DCD">
      <w:pPr>
        <w:numPr>
          <w:ilvl w:val="0"/>
          <w:numId w:val="34"/>
        </w:numPr>
        <w:spacing w:after="0"/>
        <w:jc w:val="both"/>
        <w:rPr>
          <w:rFonts w:ascii="Cambria" w:hAnsi="Cambria" w:cs="Arial"/>
          <w:sz w:val="20"/>
          <w:szCs w:val="20"/>
        </w:rPr>
      </w:pPr>
      <w:r w:rsidRPr="00931BF5">
        <w:rPr>
          <w:rFonts w:ascii="Cambria" w:hAnsi="Cambria" w:cs="Arial"/>
          <w:sz w:val="20"/>
          <w:szCs w:val="20"/>
        </w:rPr>
        <w:t>Zabezpieczy wodę i energię elektryczną na terenie budowy, stosownie do potrzeb budowy.</w:t>
      </w:r>
    </w:p>
    <w:p w:rsidR="00A10DCD" w:rsidRPr="00931BF5" w:rsidRDefault="00A10DCD" w:rsidP="00A10DCD">
      <w:pPr>
        <w:numPr>
          <w:ilvl w:val="0"/>
          <w:numId w:val="34"/>
        </w:numPr>
        <w:spacing w:after="0"/>
        <w:jc w:val="both"/>
        <w:rPr>
          <w:rFonts w:ascii="Cambria" w:hAnsi="Cambria" w:cs="Arial"/>
          <w:sz w:val="20"/>
          <w:szCs w:val="20"/>
        </w:rPr>
      </w:pPr>
      <w:r w:rsidRPr="00931BF5">
        <w:rPr>
          <w:rFonts w:ascii="Cambria" w:hAnsi="Cambria" w:cs="Arial"/>
          <w:sz w:val="20"/>
          <w:szCs w:val="20"/>
        </w:rPr>
        <w:lastRenderedPageBreak/>
        <w:t>Wykonawca wykona na własny koszt liczniki zużycia wody i energii oraz będzie ponosił koszty zużycia wody i energii w okresie realizacji robót.</w:t>
      </w:r>
    </w:p>
    <w:p w:rsidR="00A10DCD" w:rsidRPr="003F3495" w:rsidRDefault="00A10DCD" w:rsidP="00A10DCD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§ 7</w:t>
      </w:r>
    </w:p>
    <w:p w:rsidR="00A10DCD" w:rsidRPr="003F3495" w:rsidRDefault="00A10DCD" w:rsidP="00A10DCD">
      <w:pPr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3F3495">
        <w:rPr>
          <w:rFonts w:ascii="Cambria" w:hAnsi="Cambria" w:cs="Arial"/>
          <w:sz w:val="20"/>
          <w:szCs w:val="20"/>
        </w:rPr>
        <w:t>na własny koszt:</w:t>
      </w:r>
    </w:p>
    <w:p w:rsidR="00A10DCD" w:rsidRPr="003F3495" w:rsidRDefault="00A10DCD" w:rsidP="00A10DCD">
      <w:pPr>
        <w:numPr>
          <w:ilvl w:val="0"/>
          <w:numId w:val="31"/>
        </w:numPr>
        <w:tabs>
          <w:tab w:val="left" w:pos="426"/>
        </w:tabs>
        <w:suppressAutoHyphens/>
        <w:spacing w:after="0"/>
        <w:jc w:val="both"/>
        <w:rPr>
          <w:rFonts w:ascii="Cambria" w:hAnsi="Cambria" w:cs="Arial"/>
          <w:strike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Przygotuje zaplecze budowy tj. odpowiednie pomieszczenia magazynowe na składowanie materiałów i narzędzi, pomieszczenia socjalne dla swoich pracowników, wraz z ich oznakowaniem (tablica informacyjna).</w:t>
      </w:r>
    </w:p>
    <w:p w:rsidR="00A10DCD" w:rsidRPr="003F3495" w:rsidRDefault="00A10DCD" w:rsidP="00A10DCD">
      <w:pPr>
        <w:numPr>
          <w:ilvl w:val="0"/>
          <w:numId w:val="31"/>
        </w:numPr>
        <w:suppressAutoHyphens/>
        <w:spacing w:after="0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Zobowiązany jest do zorganizowania, zagospodarowania, wyposażenia i odpowiedniego zabezpieczenia i oznakowania terenu realizowanych prac budowlanych (np. taśmy, tablice ostrzegawcze itp.).</w:t>
      </w:r>
    </w:p>
    <w:p w:rsidR="00A10DCD" w:rsidRPr="003F3495" w:rsidRDefault="00A10DCD" w:rsidP="00A10DCD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§ 8</w:t>
      </w:r>
    </w:p>
    <w:p w:rsidR="00A10DCD" w:rsidRPr="003F3495" w:rsidRDefault="00A10DCD" w:rsidP="00A10DCD">
      <w:pPr>
        <w:numPr>
          <w:ilvl w:val="0"/>
          <w:numId w:val="2"/>
        </w:numPr>
        <w:tabs>
          <w:tab w:val="left" w:pos="360"/>
        </w:tabs>
        <w:suppressAutoHyphens/>
        <w:spacing w:after="0"/>
        <w:ind w:left="360" w:firstLine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/>
          <w:bCs/>
          <w:sz w:val="20"/>
          <w:szCs w:val="20"/>
        </w:rPr>
        <w:t>Wykonawca</w:t>
      </w:r>
      <w:r w:rsidRPr="003F3495">
        <w:rPr>
          <w:rFonts w:ascii="Cambria" w:hAnsi="Cambria" w:cs="Arial"/>
          <w:sz w:val="20"/>
          <w:szCs w:val="20"/>
        </w:rPr>
        <w:t xml:space="preserve"> zobowiązuje się do wykonania przedmiotu umowy z materiałów własnych.</w:t>
      </w:r>
    </w:p>
    <w:p w:rsidR="00A10DCD" w:rsidRPr="003F3495" w:rsidRDefault="00A10DCD" w:rsidP="00A10DCD">
      <w:pPr>
        <w:numPr>
          <w:ilvl w:val="0"/>
          <w:numId w:val="2"/>
        </w:numPr>
        <w:tabs>
          <w:tab w:val="clear" w:pos="720"/>
          <w:tab w:val="left" w:pos="709"/>
        </w:tabs>
        <w:suppressAutoHyphens/>
        <w:spacing w:after="0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Materiały i urządzenia muszą odpowiadać wymogom wyrobów dopuszczonych do obrotu i stosowania w budownictwie zgodnie z ustawą z dnia 16 kwietnia 2004 roku o wyrobach budowlanych (Dz. U. Nr 92, poz. 881 z późn. zmianami) a zgodnie z art.10 ustawy z dnia 7 lipca 1994 roku Prawo Budowlane (tekst jednolity </w:t>
      </w:r>
      <w:r w:rsidRPr="003F3495">
        <w:rPr>
          <w:rFonts w:ascii="Cambria" w:hAnsi="Cambria" w:cs="Arial"/>
          <w:bCs/>
          <w:sz w:val="20"/>
          <w:szCs w:val="20"/>
        </w:rPr>
        <w:t>Dz. U. 2015 r. poz. 290 z późn. zm.</w:t>
      </w:r>
      <w:r w:rsidRPr="003F3495">
        <w:rPr>
          <w:rFonts w:ascii="Cambria" w:hAnsi="Cambria" w:cs="Arial"/>
          <w:sz w:val="20"/>
          <w:szCs w:val="20"/>
        </w:rPr>
        <w:t>) oraz dokumentacji.</w:t>
      </w:r>
    </w:p>
    <w:p w:rsidR="00A10DCD" w:rsidRPr="003F3495" w:rsidRDefault="00A10DCD" w:rsidP="00A10DCD">
      <w:pPr>
        <w:numPr>
          <w:ilvl w:val="0"/>
          <w:numId w:val="2"/>
        </w:numPr>
        <w:tabs>
          <w:tab w:val="clear" w:pos="720"/>
          <w:tab w:val="left" w:pos="709"/>
        </w:tabs>
        <w:suppressAutoHyphens/>
        <w:spacing w:after="0"/>
        <w:ind w:left="709" w:hanging="349"/>
        <w:jc w:val="both"/>
        <w:rPr>
          <w:rFonts w:ascii="Cambria" w:hAnsi="Cambria" w:cs="Arial"/>
          <w:b/>
          <w:bCs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W uzasadnionych przypadkach na żądanie </w:t>
      </w:r>
      <w:r w:rsidRPr="003F3495">
        <w:rPr>
          <w:rFonts w:ascii="Cambria" w:hAnsi="Cambria" w:cs="Arial"/>
          <w:b/>
          <w:bCs/>
          <w:sz w:val="20"/>
          <w:szCs w:val="20"/>
        </w:rPr>
        <w:t>Zamawiającego, Wykonawca</w:t>
      </w:r>
      <w:r w:rsidRPr="003F3495">
        <w:rPr>
          <w:rFonts w:ascii="Cambria" w:hAnsi="Cambria" w:cs="Arial"/>
          <w:sz w:val="20"/>
          <w:szCs w:val="20"/>
        </w:rPr>
        <w:t xml:space="preserve"> musi przedstawić dodatkowe badania laboratoryjne wbudowanych materiałów. Badania te </w:t>
      </w:r>
      <w:r w:rsidRPr="003F3495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3F3495">
        <w:rPr>
          <w:rFonts w:ascii="Cambria" w:hAnsi="Cambria" w:cs="Arial"/>
          <w:sz w:val="20"/>
          <w:szCs w:val="20"/>
        </w:rPr>
        <w:t>wykona na własny koszt.</w:t>
      </w:r>
    </w:p>
    <w:p w:rsidR="00A10DCD" w:rsidRPr="003F3495" w:rsidRDefault="00A10DCD" w:rsidP="00A10DCD">
      <w:pPr>
        <w:numPr>
          <w:ilvl w:val="0"/>
          <w:numId w:val="2"/>
        </w:numPr>
        <w:tabs>
          <w:tab w:val="clear" w:pos="720"/>
          <w:tab w:val="left" w:pos="709"/>
        </w:tabs>
        <w:suppressAutoHyphens/>
        <w:spacing w:after="0"/>
        <w:ind w:left="709" w:hanging="349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3F3495">
        <w:rPr>
          <w:rFonts w:ascii="Cambria" w:hAnsi="Cambria" w:cs="Arial"/>
          <w:sz w:val="20"/>
          <w:szCs w:val="20"/>
        </w:rPr>
        <w:t xml:space="preserve">jest zobowiązany, na każde żądanie </w:t>
      </w:r>
      <w:r w:rsidRPr="003F3495">
        <w:rPr>
          <w:rFonts w:ascii="Cambria" w:hAnsi="Cambria" w:cs="Arial"/>
          <w:b/>
          <w:bCs/>
          <w:sz w:val="20"/>
          <w:szCs w:val="20"/>
        </w:rPr>
        <w:t>Zamawiającego</w:t>
      </w:r>
      <w:r w:rsidRPr="003F3495">
        <w:rPr>
          <w:rFonts w:ascii="Cambria" w:hAnsi="Cambria" w:cs="Arial"/>
          <w:sz w:val="20"/>
          <w:szCs w:val="20"/>
        </w:rPr>
        <w:t xml:space="preserve"> do przekazania świadectw jakości materiałów dostarczonych na plac budowy (certyfikat na znak bezpieczeństwa, deklaracja zgodności, aprobata techniczna itp.), jak również do uzyskania akceptacji </w:t>
      </w:r>
      <w:r w:rsidRPr="003F3495">
        <w:rPr>
          <w:rFonts w:ascii="Cambria" w:hAnsi="Cambria" w:cs="Arial"/>
          <w:b/>
          <w:bCs/>
          <w:sz w:val="20"/>
          <w:szCs w:val="20"/>
        </w:rPr>
        <w:t xml:space="preserve">Zamawiającego </w:t>
      </w:r>
      <w:r w:rsidRPr="003F3495">
        <w:rPr>
          <w:rFonts w:ascii="Cambria" w:hAnsi="Cambria" w:cs="Arial"/>
          <w:sz w:val="20"/>
          <w:szCs w:val="20"/>
        </w:rPr>
        <w:t>(Inspektora Nadzoru) przed ich wbudowaniem.</w:t>
      </w:r>
    </w:p>
    <w:p w:rsidR="00A10DCD" w:rsidRPr="003F3495" w:rsidRDefault="00A10DCD" w:rsidP="00A10DCD">
      <w:pPr>
        <w:jc w:val="center"/>
        <w:rPr>
          <w:rFonts w:ascii="Cambria" w:eastAsia="Times New Roman" w:hAnsi="Cambria" w:cs="Arial"/>
          <w:b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§ 9</w:t>
      </w:r>
    </w:p>
    <w:p w:rsidR="00A10DCD" w:rsidRPr="00F0108E" w:rsidRDefault="00A10DCD" w:rsidP="00A10DCD">
      <w:pPr>
        <w:numPr>
          <w:ilvl w:val="0"/>
          <w:numId w:val="1"/>
        </w:numPr>
        <w:jc w:val="both"/>
        <w:rPr>
          <w:rFonts w:ascii="Cambria" w:eastAsia="Times New Roman" w:hAnsi="Cambria" w:cs="Arial"/>
          <w:sz w:val="20"/>
          <w:szCs w:val="20"/>
        </w:rPr>
      </w:pPr>
      <w:r w:rsidRPr="00F0108E">
        <w:rPr>
          <w:rFonts w:ascii="Cambria" w:eastAsia="Times New Roman" w:hAnsi="Cambria" w:cs="Arial"/>
          <w:sz w:val="20"/>
          <w:szCs w:val="20"/>
        </w:rPr>
        <w:t>Wykonawca</w:t>
      </w:r>
      <w:r w:rsidRPr="00F0108E">
        <w:rPr>
          <w:rFonts w:ascii="Cambria" w:eastAsia="Times New Roman" w:hAnsi="Cambria" w:cs="Arial"/>
          <w:bCs/>
          <w:sz w:val="20"/>
          <w:szCs w:val="20"/>
        </w:rPr>
        <w:t xml:space="preserve"> zobowiązuje się do posiadania polisy OC na kwotę nie mniej</w:t>
      </w:r>
      <w:r>
        <w:rPr>
          <w:rFonts w:ascii="Cambria" w:eastAsia="Times New Roman" w:hAnsi="Cambria" w:cs="Arial"/>
          <w:bCs/>
          <w:sz w:val="20"/>
          <w:szCs w:val="20"/>
        </w:rPr>
        <w:t xml:space="preserve">szą niż wartość złożonej oferty </w:t>
      </w:r>
      <w:r w:rsidRPr="00F0108E">
        <w:rPr>
          <w:rFonts w:ascii="Cambria" w:eastAsia="Times New Roman" w:hAnsi="Cambria" w:cs="Arial"/>
          <w:bCs/>
          <w:sz w:val="20"/>
          <w:szCs w:val="20"/>
        </w:rPr>
        <w:t xml:space="preserve">z tytułu szkód, które mogą zaistnieć w okresie od rozpoczęcia robót do przekazania przedmiotu umowy </w:t>
      </w:r>
      <w:r w:rsidRPr="00F0108E">
        <w:rPr>
          <w:rFonts w:ascii="Cambria" w:eastAsia="Times New Roman" w:hAnsi="Cambria" w:cs="Arial"/>
          <w:sz w:val="20"/>
          <w:szCs w:val="20"/>
        </w:rPr>
        <w:t>Zamawiającemu</w:t>
      </w:r>
      <w:r w:rsidRPr="00F0108E">
        <w:rPr>
          <w:rFonts w:ascii="Cambria" w:eastAsia="Times New Roman" w:hAnsi="Cambria" w:cs="Arial"/>
          <w:bCs/>
          <w:sz w:val="20"/>
          <w:szCs w:val="20"/>
        </w:rPr>
        <w:t>, w związku z określonymi zdarzeniami losowymi – od ryzyk budowlanych oraz od odpowiedzialności cywilnej (odpowiedzialność cywilna za szkody oraz następstwa nieszczęśliwych wypadków dotyczących pracowników i osób trzecich, a powstałych w związku z prowadzonymi robotami</w:t>
      </w:r>
      <w:r w:rsidRPr="00F0108E">
        <w:rPr>
          <w:rFonts w:ascii="Cambria" w:eastAsia="Times New Roman" w:hAnsi="Cambria" w:cs="Arial"/>
          <w:sz w:val="20"/>
          <w:szCs w:val="20"/>
        </w:rPr>
        <w:t>.</w:t>
      </w:r>
    </w:p>
    <w:p w:rsidR="00A10DCD" w:rsidRPr="003F3495" w:rsidRDefault="00A10DCD" w:rsidP="00A10DCD">
      <w:pPr>
        <w:jc w:val="center"/>
        <w:rPr>
          <w:rFonts w:ascii="Cambria" w:hAnsi="Cambria" w:cs="Arial"/>
          <w:b/>
          <w:bCs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§ 10</w:t>
      </w:r>
    </w:p>
    <w:p w:rsidR="00A10DCD" w:rsidRPr="00C55C01" w:rsidRDefault="00A10DCD" w:rsidP="00A10DCD">
      <w:pPr>
        <w:numPr>
          <w:ilvl w:val="0"/>
          <w:numId w:val="8"/>
        </w:numPr>
        <w:tabs>
          <w:tab w:val="left" w:pos="709"/>
        </w:tabs>
        <w:suppressAutoHyphens/>
        <w:spacing w:after="0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C55C01">
        <w:rPr>
          <w:rFonts w:ascii="Cambria" w:hAnsi="Cambria" w:cs="Arial"/>
          <w:b/>
          <w:bCs/>
          <w:sz w:val="20"/>
          <w:szCs w:val="20"/>
        </w:rPr>
        <w:t>Cena ryczałtowa wykonania całości przedmiotu umowy wynosi:</w:t>
      </w:r>
      <w:r w:rsidRPr="00C55C01">
        <w:rPr>
          <w:rFonts w:ascii="Cambria" w:hAnsi="Cambria" w:cs="Arial"/>
          <w:sz w:val="20"/>
          <w:szCs w:val="20"/>
        </w:rPr>
        <w:t xml:space="preserve"> brutto </w:t>
      </w:r>
      <w:r w:rsidRPr="00C55C01">
        <w:rPr>
          <w:rFonts w:ascii="Cambria" w:hAnsi="Cambria" w:cs="Arial"/>
          <w:b/>
          <w:sz w:val="20"/>
          <w:szCs w:val="20"/>
        </w:rPr>
        <w:t>…………….. zł</w:t>
      </w:r>
      <w:r w:rsidRPr="00C55C01">
        <w:rPr>
          <w:rFonts w:ascii="Cambria" w:hAnsi="Cambria" w:cs="Arial"/>
          <w:sz w:val="20"/>
          <w:szCs w:val="20"/>
        </w:rPr>
        <w:t xml:space="preserve"> (słownie złotych: ……………………….. złotych ……../100) w tym obowiązujący podatek VAT.</w:t>
      </w:r>
    </w:p>
    <w:p w:rsidR="00A10DCD" w:rsidRPr="003F3495" w:rsidRDefault="00A10DCD" w:rsidP="00A10DCD">
      <w:pPr>
        <w:numPr>
          <w:ilvl w:val="0"/>
          <w:numId w:val="8"/>
        </w:numPr>
        <w:tabs>
          <w:tab w:val="left" w:pos="709"/>
        </w:tabs>
        <w:suppressAutoHyphens/>
        <w:spacing w:after="0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3F3495">
        <w:rPr>
          <w:rFonts w:ascii="Cambria" w:hAnsi="Cambria" w:cs="Arial"/>
          <w:b/>
          <w:bCs/>
          <w:sz w:val="20"/>
          <w:szCs w:val="20"/>
        </w:rPr>
        <w:t xml:space="preserve">Wykonawca </w:t>
      </w:r>
      <w:r w:rsidRPr="003F3495">
        <w:rPr>
          <w:rFonts w:ascii="Cambria" w:hAnsi="Cambria" w:cs="Arial"/>
          <w:sz w:val="20"/>
          <w:szCs w:val="20"/>
        </w:rPr>
        <w:t xml:space="preserve">zobowiązany jest do wykonania przedmiotu umowy w pełnym zakresie, zgodnie z </w:t>
      </w:r>
      <w:r w:rsidR="00B1181F" w:rsidRPr="00B1181F">
        <w:rPr>
          <w:rFonts w:ascii="Cambria" w:hAnsi="Cambria" w:cs="Arial"/>
          <w:bCs/>
          <w:sz w:val="20"/>
          <w:szCs w:val="20"/>
        </w:rPr>
        <w:t>dokumentacj</w:t>
      </w:r>
      <w:r w:rsidR="00B1181F">
        <w:rPr>
          <w:rFonts w:ascii="Cambria" w:hAnsi="Cambria" w:cs="Arial"/>
          <w:bCs/>
          <w:sz w:val="20"/>
          <w:szCs w:val="20"/>
        </w:rPr>
        <w:t>ą</w:t>
      </w:r>
      <w:r w:rsidR="00B1181F" w:rsidRPr="00B1181F">
        <w:rPr>
          <w:rFonts w:ascii="Cambria" w:hAnsi="Cambria" w:cs="Arial"/>
          <w:bCs/>
          <w:sz w:val="20"/>
          <w:szCs w:val="20"/>
        </w:rPr>
        <w:t xml:space="preserve"> i przedmiar</w:t>
      </w:r>
      <w:r w:rsidR="00B1181F">
        <w:rPr>
          <w:rFonts w:ascii="Cambria" w:hAnsi="Cambria" w:cs="Arial"/>
          <w:bCs/>
          <w:sz w:val="20"/>
          <w:szCs w:val="20"/>
        </w:rPr>
        <w:t>em</w:t>
      </w:r>
      <w:r w:rsidR="00B1181F" w:rsidRPr="00B1181F">
        <w:rPr>
          <w:rFonts w:ascii="Cambria" w:hAnsi="Cambria" w:cs="Arial"/>
          <w:bCs/>
          <w:sz w:val="20"/>
          <w:szCs w:val="20"/>
        </w:rPr>
        <w:t xml:space="preserve"> robót</w:t>
      </w:r>
      <w:r w:rsidRPr="003F3495">
        <w:rPr>
          <w:rFonts w:ascii="Cambria" w:hAnsi="Cambria" w:cs="Arial"/>
          <w:sz w:val="20"/>
          <w:szCs w:val="20"/>
        </w:rPr>
        <w:t xml:space="preserve">, w oparciu o harmonogram rzeczowo - finansowy robót; do formy wynagrodzenia ma zastosowanie art. 632 K.C. </w:t>
      </w:r>
    </w:p>
    <w:p w:rsidR="00A10DCD" w:rsidRPr="003F3495" w:rsidRDefault="00A10DCD" w:rsidP="00A10DCD">
      <w:pPr>
        <w:numPr>
          <w:ilvl w:val="0"/>
          <w:numId w:val="8"/>
        </w:numPr>
        <w:tabs>
          <w:tab w:val="left" w:pos="709"/>
        </w:tabs>
        <w:suppressAutoHyphens/>
        <w:spacing w:after="0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Cs/>
          <w:sz w:val="20"/>
          <w:szCs w:val="20"/>
        </w:rPr>
        <w:t>Zamawiającemu przysługuje prawo zmniejszenia wynagrodzenia na zasadach określonych w § 21 ust. 2 umowy.</w:t>
      </w:r>
    </w:p>
    <w:p w:rsidR="00A10DCD" w:rsidRPr="003F3495" w:rsidRDefault="00A10DCD" w:rsidP="00A10DCD">
      <w:pPr>
        <w:jc w:val="center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§ 11</w:t>
      </w:r>
    </w:p>
    <w:p w:rsidR="00AD3575" w:rsidRPr="00201450" w:rsidRDefault="00AD3575" w:rsidP="00AD3575">
      <w:pPr>
        <w:spacing w:after="0"/>
        <w:ind w:left="720" w:hanging="294"/>
        <w:rPr>
          <w:rFonts w:ascii="Cambria" w:hAnsi="Cambria" w:cs="Arial"/>
          <w:sz w:val="20"/>
          <w:szCs w:val="20"/>
        </w:rPr>
      </w:pPr>
      <w:r w:rsidRPr="00363E0E">
        <w:rPr>
          <w:rFonts w:ascii="Cambria" w:hAnsi="Cambria" w:cs="Arial"/>
          <w:sz w:val="20"/>
          <w:szCs w:val="20"/>
        </w:rPr>
        <w:t>1.</w:t>
      </w:r>
      <w:r w:rsidRPr="00363E0E">
        <w:rPr>
          <w:rFonts w:ascii="Cambria" w:hAnsi="Cambria" w:cs="Arial"/>
          <w:sz w:val="20"/>
          <w:szCs w:val="20"/>
        </w:rPr>
        <w:tab/>
        <w:t>Zamawiający nie dopuszcza częściowego fakturowania robót</w:t>
      </w:r>
      <w:r>
        <w:rPr>
          <w:rFonts w:ascii="Cambria" w:hAnsi="Cambria" w:cs="Arial"/>
          <w:sz w:val="20"/>
          <w:szCs w:val="20"/>
        </w:rPr>
        <w:t xml:space="preserve"> </w:t>
      </w:r>
    </w:p>
    <w:p w:rsidR="00A10DCD" w:rsidRPr="003F3495" w:rsidRDefault="00A10DCD" w:rsidP="00A10DCD">
      <w:pPr>
        <w:jc w:val="center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§ 12</w:t>
      </w:r>
    </w:p>
    <w:p w:rsidR="00A10DCD" w:rsidRPr="003F3495" w:rsidRDefault="00A10DCD" w:rsidP="00A10DCD">
      <w:pPr>
        <w:numPr>
          <w:ilvl w:val="0"/>
          <w:numId w:val="14"/>
        </w:numPr>
        <w:tabs>
          <w:tab w:val="left" w:pos="709"/>
        </w:tabs>
        <w:suppressAutoHyphens/>
        <w:spacing w:after="0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lastRenderedPageBreak/>
        <w:t xml:space="preserve">Zapłata nastąpi w terminie 30 dni licząc od dnia doręczenia </w:t>
      </w:r>
      <w:r w:rsidRPr="003F3495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3F3495">
        <w:rPr>
          <w:rFonts w:ascii="Cambria" w:hAnsi="Cambria" w:cs="Arial"/>
          <w:sz w:val="20"/>
          <w:szCs w:val="20"/>
        </w:rPr>
        <w:t>faktury wraz z protokołem odbioru robót końcowych z kompletnymi dokumentami odbiorowymi – na konto Wykonawcy wskazane na fakturze.</w:t>
      </w:r>
    </w:p>
    <w:p w:rsidR="00A10DCD" w:rsidRPr="003F3495" w:rsidRDefault="00A10DCD" w:rsidP="00A10DCD">
      <w:pPr>
        <w:numPr>
          <w:ilvl w:val="0"/>
          <w:numId w:val="14"/>
        </w:numPr>
        <w:tabs>
          <w:tab w:val="left" w:pos="709"/>
        </w:tabs>
        <w:suppressAutoHyphens/>
        <w:spacing w:after="0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Za dzień zapłaty uznaje się dzień obciążenia rachunku Zamawiającego.</w:t>
      </w:r>
    </w:p>
    <w:p w:rsidR="00A10DCD" w:rsidRPr="003F3495" w:rsidRDefault="00A10DCD" w:rsidP="00A10DCD">
      <w:pPr>
        <w:numPr>
          <w:ilvl w:val="0"/>
          <w:numId w:val="14"/>
        </w:numPr>
        <w:tabs>
          <w:tab w:val="left" w:pos="709"/>
        </w:tabs>
        <w:suppressAutoHyphens/>
        <w:spacing w:after="0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Jeżeli Wykonawca będzie korzystał z podwykonawców, to warunkiem zapłaty przez Zamawiającego należnego wynagrodzenia za odebrane roboty budowlane jest przedstawienie dowodów zapłaty wymagalnego wynagrodzenia podwykonawcom i dalszym podwykonawcom.</w:t>
      </w:r>
    </w:p>
    <w:p w:rsidR="00A10DCD" w:rsidRPr="003F3495" w:rsidRDefault="00A10DCD" w:rsidP="00A10DCD">
      <w:pPr>
        <w:numPr>
          <w:ilvl w:val="0"/>
          <w:numId w:val="14"/>
        </w:numPr>
        <w:tabs>
          <w:tab w:val="left" w:pos="709"/>
        </w:tabs>
        <w:suppressAutoHyphens/>
        <w:spacing w:after="0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W przypadku nieprzedstawienia przez wykonawcę dowodu zapłaty, o których mowa w ust. 3 wstrzymuje się wypłatę należnego wynagrodzenia w części równej sumie kwot wynikających z nieprzedstawionych dowodów zapłaty.</w:t>
      </w:r>
    </w:p>
    <w:p w:rsidR="00A10DCD" w:rsidRPr="003F3495" w:rsidRDefault="00A10DCD" w:rsidP="00A10DCD">
      <w:pPr>
        <w:numPr>
          <w:ilvl w:val="0"/>
          <w:numId w:val="14"/>
        </w:numPr>
        <w:tabs>
          <w:tab w:val="left" w:pos="709"/>
        </w:tabs>
        <w:suppressAutoHyphens/>
        <w:spacing w:after="0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 xml:space="preserve">Zamawiający z należności przysługującej Wykonawcy ma prawo dokonania bezpośredniej zapłaty wymagalnego wynagrodzenia bez odsetek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  lub dalszego podwykonawcę. </w:t>
      </w:r>
    </w:p>
    <w:p w:rsidR="00A10DCD" w:rsidRPr="003F3495" w:rsidRDefault="00A10DCD" w:rsidP="00A10DCD">
      <w:pPr>
        <w:numPr>
          <w:ilvl w:val="0"/>
          <w:numId w:val="14"/>
        </w:numPr>
        <w:tabs>
          <w:tab w:val="left" w:pos="360"/>
          <w:tab w:val="left" w:pos="709"/>
        </w:tabs>
        <w:suppressAutoHyphens/>
        <w:spacing w:after="0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Zamawiający przed dokonaniem płatności, o której mowa w ust. 5 zwróci się do Wykonawcy, aby ten w terminie 7 dni wniósł pisemne uwagi o powodach nieuregulowania zobowiązać wobec podwykonawcy.  Wniesione uwagi mogą być podstawą;</w:t>
      </w:r>
    </w:p>
    <w:p w:rsidR="00A10DCD" w:rsidRPr="003F3495" w:rsidRDefault="00A10DCD" w:rsidP="00A10DCD">
      <w:pPr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 xml:space="preserve"> 1)  niedokonania bezpośredniej zapłaty wynagrodzenia podwykonawcy lub dalszemu podwykonawcy, jeżeli  wykonawca wykaże niezasadność takiej zapłaty albo</w:t>
      </w:r>
    </w:p>
    <w:p w:rsidR="00A10DCD" w:rsidRPr="003F3495" w:rsidRDefault="00A10DCD" w:rsidP="00A10DCD">
      <w:pPr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>2) 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A10DCD" w:rsidRPr="003F3495" w:rsidRDefault="00A10DCD" w:rsidP="00A10DCD">
      <w:pPr>
        <w:ind w:left="993" w:hanging="284"/>
        <w:jc w:val="both"/>
        <w:rPr>
          <w:rFonts w:ascii="Cambria" w:hAnsi="Cambria" w:cs="Arial"/>
          <w:b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>3)  dokonać bezpośredniej zapłaty wynagrodzenia podwykonawcy lub dalszemu podwykonawcy, jeżeli podwykonawca lub dalszy podwykonawca wykaże zasadność takiej zapłaty.</w:t>
      </w:r>
    </w:p>
    <w:p w:rsidR="00A10DCD" w:rsidRDefault="00A10DCD" w:rsidP="00A10DCD">
      <w:pPr>
        <w:jc w:val="center"/>
        <w:rPr>
          <w:rFonts w:ascii="Cambria" w:hAnsi="Cambria" w:cs="Arial"/>
          <w:b/>
          <w:sz w:val="20"/>
          <w:szCs w:val="20"/>
        </w:rPr>
      </w:pPr>
      <w:r w:rsidRPr="003D06E9">
        <w:rPr>
          <w:rFonts w:ascii="Cambria" w:hAnsi="Cambria" w:cs="Arial"/>
          <w:b/>
          <w:sz w:val="20"/>
          <w:szCs w:val="20"/>
        </w:rPr>
        <w:t>§ 13</w:t>
      </w:r>
    </w:p>
    <w:p w:rsidR="004D7D6A" w:rsidRPr="003D06E9" w:rsidRDefault="004D7D6A" w:rsidP="00A10DCD">
      <w:pPr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(uchylony)</w:t>
      </w:r>
    </w:p>
    <w:p w:rsidR="00A10DCD" w:rsidRPr="003F3495" w:rsidRDefault="00A10DCD" w:rsidP="00A10DCD">
      <w:pPr>
        <w:jc w:val="center"/>
        <w:rPr>
          <w:rFonts w:ascii="Cambria" w:hAnsi="Cambria" w:cs="Arial"/>
          <w:sz w:val="20"/>
          <w:szCs w:val="20"/>
        </w:rPr>
      </w:pPr>
      <w:r w:rsidRPr="003D06E9">
        <w:rPr>
          <w:rFonts w:ascii="Cambria" w:hAnsi="Cambria" w:cs="Arial"/>
          <w:b/>
          <w:sz w:val="20"/>
          <w:szCs w:val="20"/>
        </w:rPr>
        <w:t>§ 14</w:t>
      </w:r>
    </w:p>
    <w:p w:rsidR="00A10DCD" w:rsidRPr="003F3495" w:rsidRDefault="00A10DCD" w:rsidP="00A10DCD">
      <w:pPr>
        <w:ind w:left="284"/>
        <w:jc w:val="both"/>
        <w:rPr>
          <w:rFonts w:ascii="Cambria" w:hAnsi="Cambria" w:cs="Arial"/>
          <w:sz w:val="20"/>
          <w:szCs w:val="20"/>
        </w:rPr>
      </w:pPr>
      <w:r w:rsidRPr="005F1D18">
        <w:rPr>
          <w:rFonts w:ascii="Cambria" w:hAnsi="Cambria" w:cs="Arial"/>
          <w:sz w:val="20"/>
          <w:szCs w:val="20"/>
        </w:rPr>
        <w:t xml:space="preserve">Wykonawca zobowiązuje się wykonać przedmiot umowy zgodnie z </w:t>
      </w:r>
      <w:bookmarkStart w:id="2" w:name="_Hlk480706686"/>
      <w:r w:rsidR="00B1181F" w:rsidRPr="005F1D18">
        <w:rPr>
          <w:rFonts w:ascii="Cambria" w:hAnsi="Cambria" w:cs="Arial"/>
          <w:bCs/>
          <w:sz w:val="20"/>
          <w:szCs w:val="20"/>
        </w:rPr>
        <w:t>dokumentacją i przedmiarem robót</w:t>
      </w:r>
      <w:bookmarkEnd w:id="2"/>
      <w:r w:rsidRPr="00E11916">
        <w:rPr>
          <w:rFonts w:ascii="Cambria" w:hAnsi="Cambria" w:cs="Arial"/>
          <w:sz w:val="20"/>
          <w:szCs w:val="20"/>
          <w:highlight w:val="yellow"/>
        </w:rPr>
        <w:t>,</w:t>
      </w:r>
      <w:r w:rsidRPr="003F3495">
        <w:rPr>
          <w:rFonts w:ascii="Cambria" w:hAnsi="Cambria" w:cs="Arial"/>
          <w:sz w:val="20"/>
          <w:szCs w:val="20"/>
        </w:rPr>
        <w:t xml:space="preserve"> zasadami wiedzy technicznej, obowiązującymi przepisami w szczególności techniczno-budowlanymi, normami oraz przepisami BHP.</w:t>
      </w:r>
    </w:p>
    <w:p w:rsidR="00A10DCD" w:rsidRPr="003F3495" w:rsidRDefault="00A10DCD" w:rsidP="00A10DCD">
      <w:pPr>
        <w:jc w:val="center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/>
          <w:bCs/>
          <w:sz w:val="20"/>
          <w:szCs w:val="20"/>
        </w:rPr>
        <w:t>§ 15</w:t>
      </w:r>
    </w:p>
    <w:p w:rsidR="00A10DCD" w:rsidRPr="003F3495" w:rsidRDefault="00A10DCD" w:rsidP="00A10DCD">
      <w:pPr>
        <w:numPr>
          <w:ilvl w:val="0"/>
          <w:numId w:val="18"/>
        </w:numPr>
        <w:tabs>
          <w:tab w:val="left" w:pos="709"/>
        </w:tabs>
        <w:suppressAutoHyphens/>
        <w:spacing w:after="0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Po wykonaniu robót objętych umową, </w:t>
      </w:r>
      <w:r w:rsidRPr="003F3495">
        <w:rPr>
          <w:rFonts w:ascii="Cambria" w:hAnsi="Cambria" w:cs="Arial"/>
          <w:b/>
          <w:bCs/>
          <w:sz w:val="20"/>
          <w:szCs w:val="20"/>
        </w:rPr>
        <w:t>Wykonawca</w:t>
      </w:r>
      <w:r w:rsidRPr="003F3495">
        <w:rPr>
          <w:rFonts w:ascii="Cambria" w:hAnsi="Cambria" w:cs="Arial"/>
          <w:sz w:val="20"/>
          <w:szCs w:val="20"/>
        </w:rPr>
        <w:t xml:space="preserve"> przygotuje przedmiot umowy do odbioru końcowego i złoży pisemne zgłoszenie w siedzibie zamawiającego</w:t>
      </w:r>
    </w:p>
    <w:p w:rsidR="00A10DCD" w:rsidRPr="003F3495" w:rsidRDefault="00A10DCD" w:rsidP="00A10DCD">
      <w:pPr>
        <w:numPr>
          <w:ilvl w:val="0"/>
          <w:numId w:val="18"/>
        </w:numPr>
        <w:tabs>
          <w:tab w:val="left" w:pos="709"/>
        </w:tabs>
        <w:suppressAutoHyphens/>
        <w:spacing w:after="0"/>
        <w:ind w:left="567" w:hanging="141"/>
        <w:jc w:val="both"/>
        <w:rPr>
          <w:rFonts w:ascii="Cambria" w:eastAsia="Times-Roman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Do zgłoszenia zakończenia robót </w:t>
      </w:r>
      <w:r w:rsidRPr="003F3495">
        <w:rPr>
          <w:rFonts w:ascii="Cambria" w:hAnsi="Cambria" w:cs="Arial"/>
          <w:b/>
          <w:sz w:val="20"/>
          <w:szCs w:val="20"/>
        </w:rPr>
        <w:t xml:space="preserve">Wykonawca </w:t>
      </w:r>
      <w:r w:rsidRPr="003F3495">
        <w:rPr>
          <w:rFonts w:ascii="Cambria" w:hAnsi="Cambria" w:cs="Arial"/>
          <w:sz w:val="20"/>
          <w:szCs w:val="20"/>
        </w:rPr>
        <w:t>załącza;</w:t>
      </w:r>
    </w:p>
    <w:p w:rsidR="00A10DCD" w:rsidRPr="003F3495" w:rsidRDefault="00A10DCD" w:rsidP="00A10DCD">
      <w:pPr>
        <w:numPr>
          <w:ilvl w:val="0"/>
          <w:numId w:val="17"/>
        </w:numPr>
        <w:suppressAutoHyphens/>
        <w:autoSpaceDE w:val="0"/>
        <w:spacing w:after="0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3F3495">
        <w:rPr>
          <w:rFonts w:ascii="Cambria" w:eastAsia="Times-Roman" w:hAnsi="Cambria" w:cs="Arial"/>
          <w:sz w:val="20"/>
          <w:szCs w:val="20"/>
        </w:rPr>
        <w:t>dokument potwierdzaj</w:t>
      </w:r>
      <w:r w:rsidRPr="003F3495">
        <w:rPr>
          <w:rFonts w:ascii="Cambria" w:eastAsia="TTE1FA5458t00" w:hAnsi="Cambria" w:cs="Arial"/>
          <w:sz w:val="20"/>
          <w:szCs w:val="20"/>
        </w:rPr>
        <w:t>ą</w:t>
      </w:r>
      <w:r w:rsidRPr="003F3495">
        <w:rPr>
          <w:rFonts w:ascii="Cambria" w:eastAsia="Times-Roman" w:hAnsi="Cambria" w:cs="Arial"/>
          <w:sz w:val="20"/>
          <w:szCs w:val="20"/>
        </w:rPr>
        <w:t>cy gotowo</w:t>
      </w:r>
      <w:r w:rsidRPr="003F3495">
        <w:rPr>
          <w:rFonts w:ascii="Cambria" w:eastAsia="TTE1FA5458t00" w:hAnsi="Cambria" w:cs="Arial"/>
          <w:sz w:val="20"/>
          <w:szCs w:val="20"/>
        </w:rPr>
        <w:t xml:space="preserve">ść </w:t>
      </w:r>
      <w:r w:rsidRPr="003F3495">
        <w:rPr>
          <w:rFonts w:ascii="Cambria" w:eastAsia="Times-Roman" w:hAnsi="Cambria" w:cs="Arial"/>
          <w:sz w:val="20"/>
          <w:szCs w:val="20"/>
        </w:rPr>
        <w:t>do odbioru potwierdzony wpisem kierownika budowy i inspektora nadzoru, który składa poza ww. wpisem odrębne oświadczenie stwierdzające, że prace objęte umową zostały zakończone i wykonane zgodnie z zawartą umową</w:t>
      </w:r>
      <w:r>
        <w:rPr>
          <w:rFonts w:ascii="Cambria" w:eastAsia="Times-Roman" w:hAnsi="Cambria" w:cs="Arial"/>
          <w:sz w:val="20"/>
          <w:szCs w:val="20"/>
        </w:rPr>
        <w:t xml:space="preserve"> </w:t>
      </w:r>
      <w:r w:rsidRPr="003F3495">
        <w:rPr>
          <w:rFonts w:ascii="Cambria" w:eastAsia="Times-Roman" w:hAnsi="Cambria" w:cs="Arial"/>
          <w:sz w:val="20"/>
          <w:szCs w:val="20"/>
        </w:rPr>
        <w:t>i dokumentacją lub wskazuje na niezakończenie tych robót zgodnie z zawartą umową podając rodzaj i rozmiar prac niewykonanych.</w:t>
      </w:r>
    </w:p>
    <w:p w:rsidR="00A10DCD" w:rsidRPr="003F3495" w:rsidRDefault="00A10DCD" w:rsidP="00A10DCD">
      <w:pPr>
        <w:numPr>
          <w:ilvl w:val="0"/>
          <w:numId w:val="17"/>
        </w:numPr>
        <w:suppressAutoHyphens/>
        <w:autoSpaceDE w:val="0"/>
        <w:spacing w:after="0"/>
        <w:ind w:left="993" w:hanging="284"/>
        <w:jc w:val="both"/>
        <w:rPr>
          <w:rFonts w:ascii="Cambria" w:eastAsia="Times-Roman" w:hAnsi="Cambria" w:cs="Arial"/>
          <w:sz w:val="20"/>
          <w:szCs w:val="20"/>
        </w:rPr>
      </w:pPr>
      <w:r w:rsidRPr="003F3495">
        <w:rPr>
          <w:rFonts w:ascii="Cambria" w:eastAsia="Times-Roman" w:hAnsi="Cambria" w:cs="Arial"/>
          <w:sz w:val="20"/>
          <w:szCs w:val="20"/>
        </w:rPr>
        <w:t>operat po wykonawczy do sprawdzenia, który musi zawiera</w:t>
      </w:r>
      <w:r w:rsidRPr="003F3495">
        <w:rPr>
          <w:rFonts w:ascii="Cambria" w:eastAsia="TTE1FA5458t00" w:hAnsi="Cambria" w:cs="Arial"/>
          <w:sz w:val="20"/>
          <w:szCs w:val="20"/>
        </w:rPr>
        <w:t>ć</w:t>
      </w:r>
      <w:r w:rsidRPr="003F3495">
        <w:rPr>
          <w:rFonts w:ascii="Cambria" w:eastAsia="Times-Roman" w:hAnsi="Cambria" w:cs="Arial"/>
          <w:sz w:val="20"/>
          <w:szCs w:val="20"/>
        </w:rPr>
        <w:t>:</w:t>
      </w:r>
    </w:p>
    <w:p w:rsidR="00A10DCD" w:rsidRPr="003F3495" w:rsidRDefault="00A10DCD" w:rsidP="00A10DCD">
      <w:pPr>
        <w:numPr>
          <w:ilvl w:val="0"/>
          <w:numId w:val="13"/>
        </w:numPr>
        <w:tabs>
          <w:tab w:val="num" w:pos="0"/>
        </w:tabs>
        <w:suppressAutoHyphens/>
        <w:autoSpaceDE w:val="0"/>
        <w:spacing w:after="0"/>
        <w:ind w:left="1418" w:hanging="425"/>
        <w:jc w:val="both"/>
        <w:rPr>
          <w:rFonts w:ascii="Cambria" w:eastAsia="Times-Roman" w:hAnsi="Cambria" w:cs="Arial"/>
          <w:sz w:val="20"/>
          <w:szCs w:val="20"/>
        </w:rPr>
      </w:pPr>
      <w:r w:rsidRPr="003F3495">
        <w:rPr>
          <w:rFonts w:ascii="Cambria" w:eastAsia="Times-Roman" w:hAnsi="Cambria" w:cs="Arial"/>
          <w:sz w:val="20"/>
          <w:szCs w:val="20"/>
        </w:rPr>
        <w:lastRenderedPageBreak/>
        <w:t>atesty, certyfikaty i aprobaty zgodno</w:t>
      </w:r>
      <w:r w:rsidRPr="003F3495">
        <w:rPr>
          <w:rFonts w:ascii="Cambria" w:eastAsia="TTE1FA5458t00" w:hAnsi="Cambria" w:cs="Arial"/>
          <w:sz w:val="20"/>
          <w:szCs w:val="20"/>
        </w:rPr>
        <w:t>ś</w:t>
      </w:r>
      <w:r w:rsidRPr="003F3495">
        <w:rPr>
          <w:rFonts w:ascii="Cambria" w:eastAsia="Times-Roman" w:hAnsi="Cambria" w:cs="Arial"/>
          <w:sz w:val="20"/>
          <w:szCs w:val="20"/>
        </w:rPr>
        <w:t xml:space="preserve">ci na wbudowane materiały zgodnie ze </w:t>
      </w:r>
      <w:r w:rsidR="00B1181F">
        <w:rPr>
          <w:rFonts w:ascii="Cambria" w:eastAsia="Times-Roman" w:hAnsi="Cambria" w:cs="Arial"/>
          <w:sz w:val="20"/>
          <w:szCs w:val="20"/>
        </w:rPr>
        <w:t>dokumentacją</w:t>
      </w:r>
      <w:r>
        <w:rPr>
          <w:rFonts w:ascii="Cambria" w:eastAsia="Times-Roman" w:hAnsi="Cambria" w:cs="Arial"/>
          <w:sz w:val="20"/>
          <w:szCs w:val="20"/>
        </w:rPr>
        <w:t xml:space="preserve"> - 1 egz.</w:t>
      </w:r>
      <w:r w:rsidR="00B1181F">
        <w:rPr>
          <w:rFonts w:ascii="Cambria" w:eastAsia="Times-Roman" w:hAnsi="Cambria" w:cs="Arial"/>
          <w:sz w:val="20"/>
          <w:szCs w:val="20"/>
        </w:rPr>
        <w:t xml:space="preserve"> </w:t>
      </w:r>
    </w:p>
    <w:p w:rsidR="00A10DCD" w:rsidRPr="003F3495" w:rsidRDefault="00A10DCD" w:rsidP="00A10DCD">
      <w:pPr>
        <w:numPr>
          <w:ilvl w:val="0"/>
          <w:numId w:val="13"/>
        </w:numPr>
        <w:tabs>
          <w:tab w:val="num" w:pos="0"/>
        </w:tabs>
        <w:suppressAutoHyphens/>
        <w:autoSpaceDE w:val="0"/>
        <w:spacing w:after="0"/>
        <w:ind w:left="1418" w:hanging="425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eastAsia="Times-Roman" w:hAnsi="Cambria" w:cs="Arial"/>
          <w:sz w:val="20"/>
          <w:szCs w:val="20"/>
        </w:rPr>
        <w:t>protokoły wymaganych prób, recepty i us</w:t>
      </w:r>
      <w:r>
        <w:rPr>
          <w:rFonts w:ascii="Cambria" w:eastAsia="Times-Roman" w:hAnsi="Cambria" w:cs="Arial"/>
          <w:sz w:val="20"/>
          <w:szCs w:val="20"/>
        </w:rPr>
        <w:t>talenia technologiczne - 1 egz.</w:t>
      </w:r>
    </w:p>
    <w:p w:rsidR="00A10DCD" w:rsidRPr="003F3495" w:rsidRDefault="00A10DCD" w:rsidP="00A10DCD">
      <w:pPr>
        <w:numPr>
          <w:ilvl w:val="0"/>
          <w:numId w:val="18"/>
        </w:numPr>
        <w:tabs>
          <w:tab w:val="left" w:pos="709"/>
        </w:tabs>
        <w:suppressAutoHyphens/>
        <w:spacing w:after="0"/>
        <w:ind w:left="709" w:hanging="283"/>
        <w:jc w:val="both"/>
        <w:rPr>
          <w:rFonts w:ascii="Cambria" w:hAnsi="Cambria" w:cs="Arial"/>
          <w:b/>
          <w:bCs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Odbiór końcowy przedmiotu umowy rozpocznie się w ciągu 14 dni od daty przekazania zgłoszenia Zamawiającemu przez </w:t>
      </w:r>
      <w:r w:rsidRPr="003F3495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3F3495">
        <w:rPr>
          <w:rFonts w:ascii="Cambria" w:hAnsi="Cambria" w:cs="Arial"/>
          <w:bCs/>
          <w:sz w:val="20"/>
          <w:szCs w:val="20"/>
        </w:rPr>
        <w:t>i do</w:t>
      </w:r>
      <w:r>
        <w:rPr>
          <w:rFonts w:ascii="Cambria" w:hAnsi="Cambria" w:cs="Arial"/>
          <w:bCs/>
          <w:sz w:val="20"/>
          <w:szCs w:val="20"/>
        </w:rPr>
        <w:t xml:space="preserve">starczenia kompletu dokumentów, </w:t>
      </w:r>
      <w:r w:rsidRPr="003F3495">
        <w:rPr>
          <w:rFonts w:ascii="Cambria" w:hAnsi="Cambria" w:cs="Arial"/>
          <w:bCs/>
          <w:sz w:val="20"/>
          <w:szCs w:val="20"/>
        </w:rPr>
        <w:t>o których mowa w ust. 2 niniejszego paragrafu</w:t>
      </w:r>
      <w:r w:rsidRPr="003F3495">
        <w:rPr>
          <w:rFonts w:ascii="Cambria" w:hAnsi="Cambria" w:cs="Arial"/>
          <w:sz w:val="20"/>
          <w:szCs w:val="20"/>
        </w:rPr>
        <w:t xml:space="preserve"> i będzie przeprowadzony komisyjnie z udziałem przedstawicieli Stron.</w:t>
      </w:r>
    </w:p>
    <w:p w:rsidR="00A10DCD" w:rsidRPr="003F3495" w:rsidRDefault="00A10DCD" w:rsidP="00A10DCD">
      <w:pPr>
        <w:numPr>
          <w:ilvl w:val="0"/>
          <w:numId w:val="18"/>
        </w:numPr>
        <w:tabs>
          <w:tab w:val="left" w:pos="709"/>
        </w:tabs>
        <w:suppressAutoHyphens/>
        <w:spacing w:after="0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/>
          <w:bCs/>
          <w:sz w:val="20"/>
          <w:szCs w:val="20"/>
        </w:rPr>
        <w:t>Zamawiający</w:t>
      </w:r>
      <w:r w:rsidRPr="003F3495">
        <w:rPr>
          <w:rFonts w:ascii="Cambria" w:hAnsi="Cambria" w:cs="Arial"/>
          <w:sz w:val="20"/>
          <w:szCs w:val="20"/>
        </w:rPr>
        <w:t xml:space="preserve"> zakończy czynności odbioru najpóźniej w ciągu 14 dni, licząc od daty rozpoczęcia odbioru, o ile nie nastąpi przerwanie czynności odbiorowych.</w:t>
      </w:r>
    </w:p>
    <w:p w:rsidR="00A10DCD" w:rsidRPr="00BA26C9" w:rsidRDefault="00A10DCD" w:rsidP="00A10DCD">
      <w:pPr>
        <w:numPr>
          <w:ilvl w:val="0"/>
          <w:numId w:val="18"/>
        </w:numPr>
        <w:tabs>
          <w:tab w:val="clear" w:pos="1080"/>
          <w:tab w:val="left" w:pos="709"/>
        </w:tabs>
        <w:suppressAutoHyphens/>
        <w:spacing w:after="0"/>
        <w:ind w:left="709" w:hanging="283"/>
        <w:jc w:val="both"/>
        <w:rPr>
          <w:rFonts w:ascii="Cambria" w:hAnsi="Cambria" w:cs="Arial"/>
          <w:strike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Jeżeli w toku czynności odbioru zostaną stwierdzone wady lub braki </w:t>
      </w:r>
      <w:r w:rsidRPr="003F3495">
        <w:rPr>
          <w:rFonts w:ascii="Cambria" w:hAnsi="Cambria" w:cs="Arial"/>
          <w:b/>
          <w:sz w:val="20"/>
          <w:szCs w:val="20"/>
        </w:rPr>
        <w:t>Zamawiający</w:t>
      </w:r>
      <w:r w:rsidRPr="003F3495">
        <w:rPr>
          <w:rFonts w:ascii="Cambria" w:hAnsi="Cambria" w:cs="Arial"/>
          <w:sz w:val="20"/>
          <w:szCs w:val="20"/>
        </w:rPr>
        <w:t xml:space="preserve"> odmówi odbioru do czasu usunięcia wad lub braków</w:t>
      </w:r>
      <w:r>
        <w:rPr>
          <w:rFonts w:ascii="Cambria" w:hAnsi="Cambria" w:cs="Arial"/>
          <w:sz w:val="20"/>
          <w:szCs w:val="20"/>
        </w:rPr>
        <w:t>.</w:t>
      </w:r>
    </w:p>
    <w:p w:rsidR="00A10DCD" w:rsidRPr="003F3495" w:rsidRDefault="00A10DCD" w:rsidP="00A10DCD">
      <w:pPr>
        <w:jc w:val="center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/>
          <w:bCs/>
          <w:sz w:val="20"/>
          <w:szCs w:val="20"/>
        </w:rPr>
        <w:t>§ 16</w:t>
      </w:r>
    </w:p>
    <w:p w:rsidR="00A10DCD" w:rsidRPr="003F3495" w:rsidRDefault="00A10DCD" w:rsidP="00A10DCD">
      <w:pPr>
        <w:ind w:left="426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W przypadku złej, jakości prac (niezgodnej z aktualnie obowiązującymi normami i przepisami), stwierdzonych dwukrotnym dowodem pisemnym (powiadomienie na piśmie), </w:t>
      </w:r>
      <w:r w:rsidRPr="003F3495">
        <w:rPr>
          <w:rFonts w:ascii="Cambria" w:hAnsi="Cambria" w:cs="Arial"/>
          <w:b/>
          <w:bCs/>
          <w:sz w:val="20"/>
          <w:szCs w:val="20"/>
        </w:rPr>
        <w:t>Zamawiający</w:t>
      </w:r>
      <w:r w:rsidRPr="003F3495">
        <w:rPr>
          <w:rFonts w:ascii="Cambria" w:hAnsi="Cambria" w:cs="Arial"/>
          <w:sz w:val="20"/>
          <w:szCs w:val="20"/>
        </w:rPr>
        <w:t xml:space="preserve"> może odstąpić od umowy w terminie natychmiastowym z przyczyn leżących po stronie </w:t>
      </w:r>
      <w:r w:rsidRPr="003F3495">
        <w:rPr>
          <w:rFonts w:ascii="Cambria" w:hAnsi="Cambria" w:cs="Arial"/>
          <w:b/>
          <w:bCs/>
          <w:sz w:val="20"/>
          <w:szCs w:val="20"/>
        </w:rPr>
        <w:t>Wykonawcy</w:t>
      </w:r>
      <w:r w:rsidRPr="003F3495">
        <w:rPr>
          <w:rFonts w:ascii="Cambria" w:hAnsi="Cambria" w:cs="Arial"/>
          <w:sz w:val="20"/>
          <w:szCs w:val="20"/>
        </w:rPr>
        <w:t>, a </w:t>
      </w:r>
      <w:r w:rsidRPr="003F3495">
        <w:rPr>
          <w:rFonts w:ascii="Cambria" w:hAnsi="Cambria" w:cs="Arial"/>
          <w:b/>
          <w:bCs/>
          <w:sz w:val="20"/>
          <w:szCs w:val="20"/>
        </w:rPr>
        <w:t>Wykonawca</w:t>
      </w:r>
      <w:r w:rsidRPr="003F3495">
        <w:rPr>
          <w:rFonts w:ascii="Cambria" w:hAnsi="Cambria" w:cs="Arial"/>
          <w:sz w:val="20"/>
          <w:szCs w:val="20"/>
        </w:rPr>
        <w:t xml:space="preserve"> będzie obciążony wszelkimi kosztami z tego tytułu. </w:t>
      </w:r>
    </w:p>
    <w:p w:rsidR="00A10DCD" w:rsidRPr="003F3495" w:rsidRDefault="00A10DCD" w:rsidP="00A10DCD">
      <w:pPr>
        <w:jc w:val="center"/>
        <w:rPr>
          <w:rFonts w:ascii="Cambria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b/>
          <w:bCs/>
          <w:sz w:val="20"/>
          <w:szCs w:val="20"/>
        </w:rPr>
        <w:t>§ 17</w:t>
      </w:r>
    </w:p>
    <w:p w:rsidR="00A10DCD" w:rsidRPr="003F3495" w:rsidRDefault="00A10DCD" w:rsidP="00A10DCD">
      <w:pPr>
        <w:numPr>
          <w:ilvl w:val="0"/>
          <w:numId w:val="12"/>
        </w:numPr>
        <w:tabs>
          <w:tab w:val="left" w:pos="709"/>
        </w:tabs>
        <w:suppressAutoHyphens/>
        <w:spacing w:after="0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Wykonawca udziela </w:t>
      </w:r>
      <w:r w:rsidRPr="003F3495">
        <w:rPr>
          <w:rFonts w:ascii="Cambria" w:hAnsi="Cambria" w:cs="Arial"/>
          <w:b/>
          <w:bCs/>
          <w:sz w:val="20"/>
          <w:szCs w:val="20"/>
        </w:rPr>
        <w:t xml:space="preserve">Zamawiającemu </w:t>
      </w:r>
      <w:r w:rsidRPr="003F3495">
        <w:rPr>
          <w:rFonts w:ascii="Cambria" w:hAnsi="Cambria" w:cs="Arial"/>
          <w:bCs/>
          <w:sz w:val="20"/>
          <w:szCs w:val="20"/>
        </w:rPr>
        <w:t xml:space="preserve">rękojmi </w:t>
      </w:r>
      <w:r w:rsidRPr="003F3495">
        <w:rPr>
          <w:rFonts w:ascii="Cambria" w:hAnsi="Cambria" w:cs="Arial"/>
          <w:sz w:val="20"/>
          <w:szCs w:val="20"/>
        </w:rPr>
        <w:t xml:space="preserve">na okres </w:t>
      </w:r>
      <w:r w:rsidRPr="003F3495">
        <w:rPr>
          <w:rFonts w:ascii="Cambria" w:hAnsi="Cambria" w:cs="Arial"/>
          <w:b/>
          <w:sz w:val="20"/>
          <w:szCs w:val="20"/>
        </w:rPr>
        <w:t>……….</w:t>
      </w:r>
      <w:r w:rsidRPr="003F3495">
        <w:rPr>
          <w:rFonts w:ascii="Cambria" w:hAnsi="Cambria" w:cs="Arial"/>
          <w:b/>
          <w:bCs/>
          <w:sz w:val="20"/>
          <w:szCs w:val="20"/>
        </w:rPr>
        <w:t xml:space="preserve"> miesięcy</w:t>
      </w:r>
      <w:r w:rsidRPr="003F3495">
        <w:rPr>
          <w:rFonts w:ascii="Cambria" w:hAnsi="Cambria" w:cs="Arial"/>
          <w:sz w:val="20"/>
          <w:szCs w:val="20"/>
        </w:rPr>
        <w:t xml:space="preserve"> na wykonany przedmiot umowy.</w:t>
      </w:r>
    </w:p>
    <w:p w:rsidR="00A10DCD" w:rsidRPr="003F3495" w:rsidRDefault="00A10DCD" w:rsidP="00A10DCD">
      <w:pPr>
        <w:numPr>
          <w:ilvl w:val="0"/>
          <w:numId w:val="12"/>
        </w:numPr>
        <w:tabs>
          <w:tab w:val="left" w:pos="709"/>
        </w:tabs>
        <w:suppressAutoHyphens/>
        <w:spacing w:after="0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Bieg rękojmi rozpoczyna się z dniem końcowego odbioru przedmiotu umowy przez Zamawiającego.</w:t>
      </w:r>
    </w:p>
    <w:p w:rsidR="00A10DCD" w:rsidRPr="003F3495" w:rsidRDefault="00A10DCD" w:rsidP="00A10DCD">
      <w:pPr>
        <w:numPr>
          <w:ilvl w:val="0"/>
          <w:numId w:val="12"/>
        </w:numPr>
        <w:tabs>
          <w:tab w:val="left" w:pos="709"/>
        </w:tabs>
        <w:suppressAutoHyphens/>
        <w:spacing w:after="0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Wykonawca jest zobowiązany do wykonywania przeglądów w ramach udzielonej rękojmi. Przeglądy wykonywane będą raz w roku przez cały okres trwania rękojmi. Ostatni przegląd odbędzie się w ostatnim miesiącu obowiązywania rękojmi.</w:t>
      </w:r>
    </w:p>
    <w:p w:rsidR="00A10DCD" w:rsidRPr="003F3495" w:rsidRDefault="00A10DCD" w:rsidP="00A10DCD">
      <w:pPr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3F3495">
        <w:rPr>
          <w:rFonts w:ascii="Cambria" w:hAnsi="Cambria" w:cs="Arial"/>
          <w:b/>
          <w:bCs/>
          <w:sz w:val="20"/>
          <w:szCs w:val="20"/>
        </w:rPr>
        <w:t>§ 18</w:t>
      </w:r>
    </w:p>
    <w:p w:rsidR="00A10DCD" w:rsidRPr="003F3495" w:rsidRDefault="00A10DCD" w:rsidP="00A10DCD">
      <w:pPr>
        <w:numPr>
          <w:ilvl w:val="0"/>
          <w:numId w:val="10"/>
        </w:numPr>
        <w:tabs>
          <w:tab w:val="left" w:pos="142"/>
          <w:tab w:val="left" w:pos="426"/>
          <w:tab w:val="left" w:pos="709"/>
          <w:tab w:val="num" w:pos="1080"/>
        </w:tabs>
        <w:suppressAutoHyphens/>
        <w:spacing w:after="0"/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bCs/>
          <w:sz w:val="20"/>
          <w:szCs w:val="20"/>
        </w:rPr>
        <w:t>W okresie trwania rękojmi Wykonawca zobowiązuje się do usunięcia powstałych wad (usterek) w terminie ustalonym przez Zamawiającego</w:t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>.</w:t>
      </w:r>
    </w:p>
    <w:p w:rsidR="00A10DCD" w:rsidRPr="003F3495" w:rsidRDefault="00A10DCD" w:rsidP="00A10DCD">
      <w:pPr>
        <w:numPr>
          <w:ilvl w:val="0"/>
          <w:numId w:val="10"/>
        </w:numPr>
        <w:tabs>
          <w:tab w:val="left" w:pos="0"/>
          <w:tab w:val="left" w:pos="142"/>
          <w:tab w:val="left" w:pos="426"/>
          <w:tab w:val="left" w:pos="709"/>
          <w:tab w:val="num" w:pos="1080"/>
        </w:tabs>
        <w:suppressAutoHyphens/>
        <w:spacing w:after="0"/>
        <w:ind w:left="709" w:hanging="283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Wykonawca będzie usuwał wady (usterki) w okresie odpowiedzialności swoim kosztem i staraniem.</w:t>
      </w:r>
    </w:p>
    <w:p w:rsidR="00A10DCD" w:rsidRPr="003F3495" w:rsidRDefault="00A10DCD" w:rsidP="00A10DCD">
      <w:pPr>
        <w:numPr>
          <w:ilvl w:val="0"/>
          <w:numId w:val="10"/>
        </w:numPr>
        <w:tabs>
          <w:tab w:val="left" w:pos="142"/>
          <w:tab w:val="left" w:pos="426"/>
          <w:tab w:val="left" w:pos="709"/>
          <w:tab w:val="num" w:pos="1080"/>
        </w:tabs>
        <w:suppressAutoHyphens/>
        <w:spacing w:after="0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O wykryciu wady </w:t>
      </w:r>
      <w:r w:rsidRPr="003F3495">
        <w:rPr>
          <w:rFonts w:ascii="Cambria" w:hAnsi="Cambria" w:cs="Arial"/>
          <w:b/>
          <w:bCs/>
          <w:sz w:val="20"/>
          <w:szCs w:val="20"/>
        </w:rPr>
        <w:t>Zamawiający</w:t>
      </w:r>
      <w:r w:rsidRPr="003F3495">
        <w:rPr>
          <w:rFonts w:ascii="Cambria" w:hAnsi="Cambria" w:cs="Arial"/>
          <w:sz w:val="20"/>
          <w:szCs w:val="20"/>
        </w:rPr>
        <w:t xml:space="preserve"> jest zobowiązany zawiadomić </w:t>
      </w:r>
      <w:r w:rsidRPr="003F3495">
        <w:rPr>
          <w:rFonts w:ascii="Cambria" w:hAnsi="Cambria" w:cs="Arial"/>
          <w:b/>
          <w:bCs/>
          <w:sz w:val="20"/>
          <w:szCs w:val="20"/>
        </w:rPr>
        <w:t xml:space="preserve">Wykonawcę </w:t>
      </w:r>
      <w:r w:rsidRPr="003F3495">
        <w:rPr>
          <w:rFonts w:ascii="Cambria" w:hAnsi="Cambria" w:cs="Arial"/>
          <w:sz w:val="20"/>
          <w:szCs w:val="20"/>
        </w:rPr>
        <w:t xml:space="preserve">pisemnie </w:t>
      </w:r>
      <w:r w:rsidRPr="003F3495">
        <w:rPr>
          <w:rFonts w:ascii="Cambria" w:hAnsi="Cambria" w:cs="Arial"/>
          <w:sz w:val="20"/>
          <w:szCs w:val="20"/>
        </w:rPr>
        <w:br/>
        <w:t xml:space="preserve">w terminie 7 dni od daty jej ujawnienia. </w:t>
      </w:r>
    </w:p>
    <w:p w:rsidR="00A10DCD" w:rsidRPr="003F3495" w:rsidRDefault="00A10DCD" w:rsidP="00A10DCD">
      <w:pPr>
        <w:numPr>
          <w:ilvl w:val="0"/>
          <w:numId w:val="10"/>
        </w:numPr>
        <w:tabs>
          <w:tab w:val="left" w:pos="315"/>
          <w:tab w:val="left" w:pos="709"/>
          <w:tab w:val="num" w:pos="1080"/>
        </w:tabs>
        <w:suppressAutoHyphens/>
        <w:spacing w:after="0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 xml:space="preserve">W przypadku stwierdzenia istnienia wady obciążającej </w:t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>Wykonawcę</w:t>
      </w:r>
      <w:r w:rsidRPr="003F3495">
        <w:rPr>
          <w:rFonts w:ascii="Cambria" w:eastAsia="Times New Roman" w:hAnsi="Cambria" w:cs="Arial"/>
          <w:sz w:val="20"/>
          <w:szCs w:val="20"/>
        </w:rPr>
        <w:t xml:space="preserve">, </w:t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>Zamawiający</w:t>
      </w:r>
      <w:r w:rsidRPr="003F3495">
        <w:rPr>
          <w:rFonts w:ascii="Cambria" w:eastAsia="Times New Roman" w:hAnsi="Cambria" w:cs="Arial"/>
          <w:sz w:val="20"/>
          <w:szCs w:val="20"/>
        </w:rPr>
        <w:t xml:space="preserve"> wyznacza </w:t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>Wykonawcy</w:t>
      </w:r>
      <w:r w:rsidRPr="003F3495">
        <w:rPr>
          <w:rFonts w:ascii="Cambria" w:eastAsia="Times New Roman" w:hAnsi="Cambria" w:cs="Arial"/>
          <w:sz w:val="20"/>
          <w:szCs w:val="20"/>
        </w:rPr>
        <w:t xml:space="preserve"> odpowiedni termin na jej usunięcie. Usunięcie wady stwierdza się protokolarnie.</w:t>
      </w:r>
    </w:p>
    <w:p w:rsidR="00A10DCD" w:rsidRPr="003F3495" w:rsidRDefault="00A10DCD" w:rsidP="00A10DCD">
      <w:pPr>
        <w:numPr>
          <w:ilvl w:val="0"/>
          <w:numId w:val="10"/>
        </w:numPr>
        <w:tabs>
          <w:tab w:val="left" w:pos="315"/>
          <w:tab w:val="left" w:pos="709"/>
          <w:tab w:val="num" w:pos="1080"/>
        </w:tabs>
        <w:suppressAutoHyphens/>
        <w:spacing w:after="0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 xml:space="preserve">W razie nie usunięcia, przez </w:t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>Wykonawcę</w:t>
      </w:r>
      <w:r w:rsidRPr="003F3495">
        <w:rPr>
          <w:rFonts w:ascii="Cambria" w:eastAsia="Times New Roman" w:hAnsi="Cambria" w:cs="Arial"/>
          <w:sz w:val="20"/>
          <w:szCs w:val="20"/>
        </w:rPr>
        <w:t xml:space="preserve">, w wyznaczonym przez Zamawiającego terminie ujawnionych wad wykonanych robót, </w:t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>Zamawiający</w:t>
      </w:r>
      <w:r w:rsidRPr="003F3495">
        <w:rPr>
          <w:rFonts w:ascii="Cambria" w:eastAsia="Times New Roman" w:hAnsi="Cambria" w:cs="Arial"/>
          <w:sz w:val="20"/>
          <w:szCs w:val="20"/>
        </w:rPr>
        <w:t xml:space="preserve"> może zlecić ich usunięcie osobie trzeciej na koszt i ryzyko </w:t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>Wykonawcy.</w:t>
      </w:r>
    </w:p>
    <w:p w:rsidR="00A10DCD" w:rsidRPr="003F3495" w:rsidRDefault="00A10DCD" w:rsidP="00A10DCD">
      <w:pPr>
        <w:numPr>
          <w:ilvl w:val="0"/>
          <w:numId w:val="10"/>
        </w:numPr>
        <w:tabs>
          <w:tab w:val="left" w:pos="315"/>
          <w:tab w:val="left" w:pos="709"/>
          <w:tab w:val="num" w:pos="1080"/>
        </w:tabs>
        <w:suppressAutoHyphens/>
        <w:spacing w:after="0"/>
        <w:ind w:left="709" w:hanging="283"/>
        <w:jc w:val="both"/>
        <w:rPr>
          <w:rFonts w:ascii="Cambria" w:eastAsia="Times New Roman" w:hAnsi="Cambria" w:cs="Arial"/>
          <w:strike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>Rękojmia ulega automatycznie przedłużeniu o okres naprawy, tj. czas liczony od zgłoszenia istnienia wady do usunięcia wady stwierdzonego protokolarnie.</w:t>
      </w:r>
    </w:p>
    <w:p w:rsidR="00A10DCD" w:rsidRPr="003F3495" w:rsidRDefault="00A10DCD" w:rsidP="00A10DCD">
      <w:pPr>
        <w:jc w:val="center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b/>
          <w:bCs/>
          <w:sz w:val="20"/>
          <w:szCs w:val="20"/>
        </w:rPr>
        <w:t>§ 19</w:t>
      </w:r>
    </w:p>
    <w:p w:rsidR="00A10DCD" w:rsidRPr="003F3495" w:rsidRDefault="00A10DCD" w:rsidP="00A10DCD">
      <w:pPr>
        <w:jc w:val="both"/>
        <w:rPr>
          <w:rFonts w:ascii="Cambria" w:hAnsi="Cambria" w:cs="Arial"/>
          <w:b/>
          <w:bCs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 xml:space="preserve">       W przypadku niewykonania lub nienależytego wykonania umowy naliczone będą kary umowne:</w:t>
      </w:r>
    </w:p>
    <w:p w:rsidR="00A10DCD" w:rsidRPr="003F3495" w:rsidRDefault="00A10DCD" w:rsidP="00A10DCD">
      <w:pPr>
        <w:numPr>
          <w:ilvl w:val="0"/>
          <w:numId w:val="35"/>
        </w:numPr>
        <w:tabs>
          <w:tab w:val="clear" w:pos="708"/>
          <w:tab w:val="left" w:pos="360"/>
          <w:tab w:val="left" w:pos="720"/>
        </w:tabs>
        <w:suppressAutoHyphens/>
        <w:spacing w:after="0"/>
        <w:ind w:hanging="654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/>
          <w:bCs/>
          <w:sz w:val="20"/>
          <w:szCs w:val="20"/>
        </w:rPr>
        <w:t>Wykonawca</w:t>
      </w:r>
      <w:r w:rsidRPr="003F3495">
        <w:rPr>
          <w:rFonts w:ascii="Cambria" w:hAnsi="Cambria" w:cs="Arial"/>
          <w:sz w:val="20"/>
          <w:szCs w:val="20"/>
        </w:rPr>
        <w:t xml:space="preserve"> zapłaci </w:t>
      </w:r>
      <w:r w:rsidRPr="003F3495">
        <w:rPr>
          <w:rFonts w:ascii="Cambria" w:hAnsi="Cambria" w:cs="Arial"/>
          <w:b/>
          <w:bCs/>
          <w:sz w:val="20"/>
          <w:szCs w:val="20"/>
        </w:rPr>
        <w:t>Zamawiającemu</w:t>
      </w:r>
      <w:r w:rsidRPr="003F3495">
        <w:rPr>
          <w:rFonts w:ascii="Cambria" w:hAnsi="Cambria" w:cs="Arial"/>
          <w:sz w:val="20"/>
          <w:szCs w:val="20"/>
        </w:rPr>
        <w:t xml:space="preserve"> karę umowną:</w:t>
      </w:r>
    </w:p>
    <w:p w:rsidR="00A10DCD" w:rsidRPr="003F3495" w:rsidRDefault="00A10DCD" w:rsidP="00A10DCD">
      <w:pPr>
        <w:numPr>
          <w:ilvl w:val="0"/>
          <w:numId w:val="6"/>
        </w:numPr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za zwłokę w wykonaniu terminu końcowego przedmiotu umowy w wysokości 0,1 % wynagrodzenia brutto określonego w § 10 ust. 1 umowy, za każdy dzień zwłoki;</w:t>
      </w:r>
    </w:p>
    <w:p w:rsidR="00A10DCD" w:rsidRPr="003F3495" w:rsidRDefault="00A10DCD" w:rsidP="00A10DCD">
      <w:pPr>
        <w:numPr>
          <w:ilvl w:val="0"/>
          <w:numId w:val="6"/>
        </w:numPr>
        <w:tabs>
          <w:tab w:val="left" w:pos="709"/>
        </w:tabs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lastRenderedPageBreak/>
        <w:t>za nieprzedłożenie do zaakceptowania projektu umowy o podwykonawstwo, której przedmiotem są roboty budowlane, lub projektu jej zmiany za każdy stwierdzony przypadek w wysokości 2 % wynagrodzenia brutto określonego w § 10 ust. 1 umowy</w:t>
      </w:r>
    </w:p>
    <w:p w:rsidR="00A10DCD" w:rsidRPr="003F3495" w:rsidRDefault="00A10DCD" w:rsidP="00A10DCD">
      <w:pPr>
        <w:numPr>
          <w:ilvl w:val="0"/>
          <w:numId w:val="6"/>
        </w:numPr>
        <w:tabs>
          <w:tab w:val="left" w:pos="709"/>
        </w:tabs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za nieprzedłożenie poświadczonej za zgodność z oryginałem kopii umowy </w:t>
      </w:r>
      <w:r w:rsidRPr="003F3495">
        <w:rPr>
          <w:rFonts w:ascii="Cambria" w:hAnsi="Cambria" w:cs="Arial"/>
          <w:sz w:val="20"/>
          <w:szCs w:val="20"/>
        </w:rPr>
        <w:br/>
        <w:t>o podwykonawstwo lub jej zmiany za każdy stwierdzony przypadek w wysokości 2 % wynagrodzenia brutto określonego w § 10 ust. 1 umowy</w:t>
      </w:r>
    </w:p>
    <w:p w:rsidR="00A10DCD" w:rsidRPr="003F3495" w:rsidRDefault="00A10DCD" w:rsidP="00A10DCD">
      <w:pPr>
        <w:numPr>
          <w:ilvl w:val="0"/>
          <w:numId w:val="6"/>
        </w:numPr>
        <w:tabs>
          <w:tab w:val="left" w:pos="709"/>
        </w:tabs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za brak zapłaty lub nieterminową zapłatę wynagrodzenia należnego podwykonawcom lub dalszym podwykonawcom za każdy stwierdzony przypadek w wysokości 2 % wynagrodzenia brutto określonego w § 10 ust. 1 umowy</w:t>
      </w:r>
    </w:p>
    <w:p w:rsidR="00A10DCD" w:rsidRPr="003F3495" w:rsidRDefault="00A10DCD" w:rsidP="00A10DCD">
      <w:pPr>
        <w:numPr>
          <w:ilvl w:val="0"/>
          <w:numId w:val="6"/>
        </w:numPr>
        <w:tabs>
          <w:tab w:val="left" w:pos="709"/>
        </w:tabs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za niewprowadzenie zmiany umowy o podwykonawstwo w zakresie terminu zapłaty za każdy stwierdzony przypadek w wysokości 2 % wynagrodzenia brutto określonego w § 10 ust. 1 umowy</w:t>
      </w:r>
    </w:p>
    <w:p w:rsidR="00A10DCD" w:rsidRPr="00D22A41" w:rsidRDefault="00A10DCD" w:rsidP="00A10DCD">
      <w:pPr>
        <w:numPr>
          <w:ilvl w:val="0"/>
          <w:numId w:val="6"/>
        </w:numPr>
        <w:tabs>
          <w:tab w:val="left" w:pos="709"/>
        </w:tabs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D22A41">
        <w:rPr>
          <w:rFonts w:ascii="Cambria" w:eastAsia="Times New Roman" w:hAnsi="Cambria" w:cs="Arial"/>
          <w:sz w:val="20"/>
          <w:szCs w:val="20"/>
          <w:lang w:eastAsia="pl-PL"/>
        </w:rPr>
        <w:t xml:space="preserve">za naruszenie obowiązku realizacji przedmiotu Umowy przy pomocy osób zatrudnionych przez Wykonawcę na podstawie umowy o pracę za każdy stwierdzony przypadek </w:t>
      </w:r>
      <w:r w:rsidRPr="00D22A41">
        <w:rPr>
          <w:rFonts w:ascii="Cambria" w:hAnsi="Cambria" w:cs="Arial"/>
          <w:sz w:val="20"/>
          <w:szCs w:val="20"/>
          <w:lang w:eastAsia="pl-PL"/>
        </w:rPr>
        <w:t>– karę umowną w wysokości 5000 zł (pięć tysięcy złotych)</w:t>
      </w:r>
    </w:p>
    <w:p w:rsidR="00A10DCD" w:rsidRPr="003F3495" w:rsidRDefault="00A10DCD" w:rsidP="00A10DCD">
      <w:pPr>
        <w:numPr>
          <w:ilvl w:val="0"/>
          <w:numId w:val="6"/>
        </w:numPr>
        <w:tabs>
          <w:tab w:val="left" w:pos="709"/>
        </w:tabs>
        <w:suppressAutoHyphens/>
        <w:spacing w:after="0"/>
        <w:jc w:val="both"/>
        <w:rPr>
          <w:rFonts w:ascii="Cambria" w:hAnsi="Cambria" w:cs="Arial"/>
          <w:sz w:val="20"/>
          <w:szCs w:val="20"/>
        </w:rPr>
      </w:pPr>
      <w:r w:rsidRPr="00D22A41">
        <w:rPr>
          <w:rFonts w:ascii="Cambria" w:hAnsi="Cambria" w:cs="Arial"/>
          <w:sz w:val="20"/>
          <w:szCs w:val="20"/>
        </w:rPr>
        <w:t>za zwłokę w usunięciu wad i usterek w okresie rękojmi w wysokości 0,2 % wynagrodzenia brutto</w:t>
      </w:r>
      <w:r w:rsidRPr="003F3495">
        <w:rPr>
          <w:rFonts w:ascii="Cambria" w:hAnsi="Cambria" w:cs="Arial"/>
          <w:sz w:val="20"/>
          <w:szCs w:val="20"/>
        </w:rPr>
        <w:t xml:space="preserve"> określonego w § 10 ust. 1 umowy, za każdy dzień zwłoki liczonej od daty wyznaczonej na usunięcie wad;</w:t>
      </w:r>
    </w:p>
    <w:p w:rsidR="00A10DCD" w:rsidRPr="003F3495" w:rsidRDefault="00A10DCD" w:rsidP="00A10DCD">
      <w:pPr>
        <w:numPr>
          <w:ilvl w:val="0"/>
          <w:numId w:val="6"/>
        </w:numPr>
        <w:tabs>
          <w:tab w:val="left" w:pos="709"/>
        </w:tabs>
        <w:suppressAutoHyphens/>
        <w:spacing w:after="0"/>
        <w:jc w:val="both"/>
        <w:rPr>
          <w:rFonts w:ascii="Cambria" w:eastAsia="Times New Roman" w:hAnsi="Cambria" w:cs="Arial"/>
          <w:bCs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za odstąpienie od umowy przez </w:t>
      </w:r>
      <w:r w:rsidRPr="003F3495">
        <w:rPr>
          <w:rFonts w:ascii="Cambria" w:hAnsi="Cambria" w:cs="Arial"/>
          <w:bCs/>
          <w:sz w:val="20"/>
          <w:szCs w:val="20"/>
        </w:rPr>
        <w:t>Wykonawcę</w:t>
      </w:r>
      <w:r w:rsidRPr="003F3495">
        <w:rPr>
          <w:rFonts w:ascii="Cambria" w:hAnsi="Cambria" w:cs="Arial"/>
          <w:sz w:val="20"/>
          <w:szCs w:val="20"/>
        </w:rPr>
        <w:t xml:space="preserve"> z przyczyn nie zawinionych przez </w:t>
      </w:r>
      <w:r w:rsidRPr="003F3495">
        <w:rPr>
          <w:rFonts w:ascii="Cambria" w:hAnsi="Cambria" w:cs="Arial"/>
          <w:bCs/>
          <w:sz w:val="20"/>
          <w:szCs w:val="20"/>
        </w:rPr>
        <w:t>Zamawiającego</w:t>
      </w:r>
      <w:r w:rsidRPr="003F3495">
        <w:rPr>
          <w:rFonts w:ascii="Cambria" w:hAnsi="Cambria" w:cs="Arial"/>
          <w:sz w:val="20"/>
          <w:szCs w:val="20"/>
        </w:rPr>
        <w:t xml:space="preserve"> oraz odstąpienia od umowy przez Zamawiającego w przypadkach określonych w § 16 i § 20 ust. 2 pkt. 2-4 umowy w wysokości 10 % wynagrodzenia brutto określonego w § 10 ust. 1 umowy.</w:t>
      </w:r>
    </w:p>
    <w:p w:rsidR="00A10DCD" w:rsidRPr="003F3495" w:rsidRDefault="00A10DCD" w:rsidP="00A10DCD">
      <w:pPr>
        <w:numPr>
          <w:ilvl w:val="0"/>
          <w:numId w:val="35"/>
        </w:numPr>
        <w:tabs>
          <w:tab w:val="left" w:pos="426"/>
        </w:tabs>
        <w:suppressAutoHyphens/>
        <w:spacing w:after="0"/>
        <w:ind w:left="810" w:hanging="384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3F3495">
        <w:rPr>
          <w:rFonts w:ascii="Cambria" w:eastAsia="Times New Roman" w:hAnsi="Cambria" w:cs="Arial"/>
          <w:sz w:val="20"/>
          <w:szCs w:val="20"/>
        </w:rPr>
        <w:t xml:space="preserve">zapłaci </w:t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>Wykonawcy</w:t>
      </w:r>
      <w:r w:rsidRPr="003F3495">
        <w:rPr>
          <w:rFonts w:ascii="Cambria" w:eastAsia="Times New Roman" w:hAnsi="Cambria" w:cs="Arial"/>
          <w:sz w:val="20"/>
          <w:szCs w:val="20"/>
        </w:rPr>
        <w:t xml:space="preserve"> karę umowną:</w:t>
      </w:r>
    </w:p>
    <w:p w:rsidR="00A10DCD" w:rsidRPr="003F3495" w:rsidRDefault="00A10DCD" w:rsidP="00A10DCD">
      <w:pPr>
        <w:numPr>
          <w:ilvl w:val="0"/>
          <w:numId w:val="11"/>
        </w:numPr>
        <w:tabs>
          <w:tab w:val="left" w:pos="1134"/>
        </w:tabs>
        <w:suppressAutoHyphens/>
        <w:spacing w:after="0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>za zwłokę w przekazaniu dokumentacji budowlanej w wysokości 0,1 % wynagrodzenia brutto określonego w § 10 ust. 1 umowy, licząc od terminu umownego na jej przekazanie;</w:t>
      </w:r>
    </w:p>
    <w:p w:rsidR="00A10DCD" w:rsidRPr="003F3495" w:rsidRDefault="00A10DCD" w:rsidP="00A10DCD">
      <w:pPr>
        <w:numPr>
          <w:ilvl w:val="0"/>
          <w:numId w:val="11"/>
        </w:numPr>
        <w:tabs>
          <w:tab w:val="left" w:pos="1134"/>
        </w:tabs>
        <w:suppressAutoHyphens/>
        <w:spacing w:after="0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>za zwłokę w przekazaniu placu budowy w wysokości 0,1 % wynagrodzenia brutto określonego w § 10 ust. 1 umowy, za każdy dzień opóźnienia;</w:t>
      </w:r>
    </w:p>
    <w:p w:rsidR="00A10DCD" w:rsidRPr="003F3495" w:rsidRDefault="00A10DCD" w:rsidP="00A10DCD">
      <w:pPr>
        <w:numPr>
          <w:ilvl w:val="0"/>
          <w:numId w:val="11"/>
        </w:numPr>
        <w:tabs>
          <w:tab w:val="left" w:pos="1134"/>
        </w:tabs>
        <w:suppressAutoHyphens/>
        <w:spacing w:after="0"/>
        <w:ind w:left="1134" w:hanging="414"/>
        <w:jc w:val="both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>za zwłokę w przeprowadzeniu odbioru końcowego w wysokości 0,1 % wynagrodzenia brutto określonego w § 10 ust. 1 umowy, za każdy dzień zwłoki licząc od następnego dnia po terminie, w którym odbiór miał być zakończony.</w:t>
      </w:r>
    </w:p>
    <w:p w:rsidR="00A10DCD" w:rsidRPr="003F3495" w:rsidRDefault="00A10DCD" w:rsidP="00A10DCD">
      <w:pPr>
        <w:numPr>
          <w:ilvl w:val="0"/>
          <w:numId w:val="35"/>
        </w:numPr>
        <w:suppressAutoHyphens/>
        <w:spacing w:after="0"/>
        <w:ind w:left="709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>W przypadku naliczenia kar umownych dla Wykonawcy, Zamawiający zastrzega sobie prawo do potrącenia ich z faktury, a Wykonawca wyraża na to zgodę.</w:t>
      </w:r>
    </w:p>
    <w:p w:rsidR="00A10DCD" w:rsidRPr="003F3495" w:rsidRDefault="00A10DCD" w:rsidP="00A10DCD">
      <w:pPr>
        <w:numPr>
          <w:ilvl w:val="0"/>
          <w:numId w:val="35"/>
        </w:numPr>
        <w:suppressAutoHyphens/>
        <w:spacing w:after="0"/>
        <w:ind w:left="709" w:hanging="283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>Strony zastrzegają sobie prawo dochodzenia odszkodowania uzupełniającego na zasadach ogólnych przepisów Kodeksu cywilnego w sytuacji, gdy szkoda przewyższy wysokość kar umownych.</w:t>
      </w:r>
    </w:p>
    <w:p w:rsidR="00A10DCD" w:rsidRPr="003F3495" w:rsidRDefault="00A10DCD" w:rsidP="00A10DCD">
      <w:pPr>
        <w:jc w:val="center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b/>
          <w:bCs/>
          <w:sz w:val="20"/>
          <w:szCs w:val="20"/>
        </w:rPr>
        <w:t>§ 20</w:t>
      </w:r>
    </w:p>
    <w:p w:rsidR="00A10DCD" w:rsidRPr="003F3495" w:rsidRDefault="00A10DCD" w:rsidP="00A10DCD">
      <w:pPr>
        <w:numPr>
          <w:ilvl w:val="2"/>
          <w:numId w:val="21"/>
        </w:numPr>
        <w:tabs>
          <w:tab w:val="left" w:pos="567"/>
        </w:tabs>
        <w:suppressAutoHyphens/>
        <w:spacing w:after="0"/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 xml:space="preserve">Stronom przysługuje prawo odstąpienia od umowy. W przypadku odstąpienia od umowy przez jedną ze stron, </w:t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3F3495">
        <w:rPr>
          <w:rFonts w:ascii="Cambria" w:eastAsia="Times New Roman" w:hAnsi="Cambria" w:cs="Arial"/>
          <w:sz w:val="20"/>
          <w:szCs w:val="20"/>
        </w:rPr>
        <w:t xml:space="preserve"> powinien natychmiast wstrzymać i zabezpieczyć nie zakończone roboty oraz plac budowy.</w:t>
      </w:r>
    </w:p>
    <w:p w:rsidR="00A10DCD" w:rsidRPr="003F3495" w:rsidRDefault="00A10DCD" w:rsidP="00A10DCD">
      <w:pPr>
        <w:numPr>
          <w:ilvl w:val="2"/>
          <w:numId w:val="21"/>
        </w:numPr>
        <w:tabs>
          <w:tab w:val="left" w:pos="567"/>
        </w:tabs>
        <w:suppressAutoHyphens/>
        <w:spacing w:after="0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b/>
          <w:bCs/>
          <w:sz w:val="20"/>
          <w:szCs w:val="20"/>
        </w:rPr>
        <w:t>Zamawiającemu</w:t>
      </w:r>
      <w:r w:rsidRPr="003F3495">
        <w:rPr>
          <w:rFonts w:ascii="Cambria" w:eastAsia="Times New Roman" w:hAnsi="Cambria" w:cs="Arial"/>
          <w:sz w:val="20"/>
          <w:szCs w:val="20"/>
        </w:rPr>
        <w:t xml:space="preserve"> przysługuje prawo do odstąpienia od umowy w terminie 14 dni, gdy:</w:t>
      </w:r>
    </w:p>
    <w:p w:rsidR="00A10DCD" w:rsidRPr="003F3495" w:rsidRDefault="00A10DCD" w:rsidP="00A10DCD">
      <w:pPr>
        <w:numPr>
          <w:ilvl w:val="0"/>
          <w:numId w:val="15"/>
        </w:numPr>
        <w:tabs>
          <w:tab w:val="left" w:pos="993"/>
        </w:tabs>
        <w:suppressAutoHyphens/>
        <w:spacing w:after="0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>W</w:t>
      </w:r>
      <w:r w:rsidRPr="003F3495">
        <w:rPr>
          <w:rFonts w:ascii="Cambria" w:eastAsia="Times New Roman" w:hAnsi="Cambria" w:cs="Arial"/>
          <w:sz w:val="20"/>
          <w:szCs w:val="20"/>
        </w:rPr>
        <w:t>ystąpi istotna zmiana okoliczności powodującej, że wykonanie umowy nie leży w interesie publicznym, czego nie można było przewidzieć w chwili zawarcia umowy;</w:t>
      </w:r>
    </w:p>
    <w:p w:rsidR="00A10DCD" w:rsidRPr="003F3495" w:rsidRDefault="00A10DCD" w:rsidP="00A10DCD">
      <w:pPr>
        <w:numPr>
          <w:ilvl w:val="0"/>
          <w:numId w:val="15"/>
        </w:numPr>
        <w:tabs>
          <w:tab w:val="left" w:pos="993"/>
        </w:tabs>
        <w:suppressAutoHyphens/>
        <w:spacing w:after="0"/>
        <w:ind w:left="993" w:hanging="284"/>
        <w:jc w:val="both"/>
        <w:rPr>
          <w:rFonts w:ascii="Cambria" w:eastAsia="Times New Roman" w:hAnsi="Cambria" w:cs="Arial"/>
          <w:b/>
          <w:bCs/>
          <w:strike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>Z</w:t>
      </w:r>
      <w:r w:rsidRPr="003F3495">
        <w:rPr>
          <w:rFonts w:ascii="Cambria" w:eastAsia="Times New Roman" w:hAnsi="Cambria" w:cs="Arial"/>
          <w:sz w:val="20"/>
          <w:szCs w:val="20"/>
        </w:rPr>
        <w:t xml:space="preserve">ostanie zajęty cały majątek </w:t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>Wykonawcy;</w:t>
      </w:r>
    </w:p>
    <w:p w:rsidR="00A10DCD" w:rsidRPr="003F3495" w:rsidRDefault="00A10DCD" w:rsidP="00A10DCD">
      <w:pPr>
        <w:numPr>
          <w:ilvl w:val="0"/>
          <w:numId w:val="15"/>
        </w:numPr>
        <w:tabs>
          <w:tab w:val="left" w:pos="993"/>
        </w:tabs>
        <w:suppressAutoHyphens/>
        <w:spacing w:after="0"/>
        <w:ind w:left="993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bCs/>
          <w:sz w:val="20"/>
          <w:szCs w:val="20"/>
        </w:rPr>
        <w:t xml:space="preserve">Wykonawca bez uzasadnionej przyczyny </w:t>
      </w:r>
      <w:r w:rsidRPr="003F3495">
        <w:rPr>
          <w:rFonts w:ascii="Cambria" w:eastAsia="Times New Roman" w:hAnsi="Cambria" w:cs="Arial"/>
          <w:sz w:val="20"/>
          <w:szCs w:val="20"/>
        </w:rPr>
        <w:t>przerwał realizację robót.</w:t>
      </w:r>
    </w:p>
    <w:p w:rsidR="00A10DCD" w:rsidRPr="003F3495" w:rsidRDefault="00A10DCD" w:rsidP="00A10DCD">
      <w:pPr>
        <w:numPr>
          <w:ilvl w:val="0"/>
          <w:numId w:val="15"/>
        </w:numPr>
        <w:tabs>
          <w:tab w:val="left" w:pos="993"/>
        </w:tabs>
        <w:suppressAutoHyphens/>
        <w:spacing w:after="0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>Konieczność wielokrotnego dokonywania bezpośredniej zapłaty podwykonawcy lub dalszemu podwykonawcy, lub konieczność dokonania bezpośrednich zapłat na sumę większą niż 5% wartości umowy.</w:t>
      </w:r>
    </w:p>
    <w:p w:rsidR="00A10DCD" w:rsidRPr="003F3495" w:rsidRDefault="00A10DCD" w:rsidP="00A10DCD">
      <w:pPr>
        <w:numPr>
          <w:ilvl w:val="2"/>
          <w:numId w:val="23"/>
        </w:numPr>
        <w:tabs>
          <w:tab w:val="left" w:pos="360"/>
        </w:tabs>
        <w:suppressAutoHyphens/>
        <w:spacing w:after="0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b/>
          <w:bCs/>
          <w:sz w:val="20"/>
          <w:szCs w:val="20"/>
        </w:rPr>
        <w:lastRenderedPageBreak/>
        <w:t xml:space="preserve">Wykonawcy </w:t>
      </w:r>
      <w:r w:rsidRPr="003F3495">
        <w:rPr>
          <w:rFonts w:ascii="Cambria" w:eastAsia="Times New Roman" w:hAnsi="Cambria" w:cs="Arial"/>
          <w:sz w:val="20"/>
          <w:szCs w:val="20"/>
        </w:rPr>
        <w:t xml:space="preserve">przysługuje prawo do odstąpienia od umowy, gdy </w:t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 xml:space="preserve">Zamawiający </w:t>
      </w:r>
      <w:r w:rsidRPr="003F3495">
        <w:rPr>
          <w:rFonts w:ascii="Cambria" w:eastAsia="Times New Roman" w:hAnsi="Cambria" w:cs="Arial"/>
          <w:sz w:val="20"/>
          <w:szCs w:val="20"/>
        </w:rPr>
        <w:t>bez uzasadnionych przyczyn</w:t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 xml:space="preserve"> </w:t>
      </w:r>
      <w:r w:rsidRPr="003F3495">
        <w:rPr>
          <w:rFonts w:ascii="Cambria" w:eastAsia="Times New Roman" w:hAnsi="Cambria" w:cs="Arial"/>
          <w:sz w:val="20"/>
          <w:szCs w:val="20"/>
        </w:rPr>
        <w:t>nie przystąpił do odbioru końcowego, odmawia dokonania odbioru robót lub odmawia podpisania protokołu odbioru.</w:t>
      </w:r>
    </w:p>
    <w:p w:rsidR="00A10DCD" w:rsidRPr="003F3495" w:rsidRDefault="00A10DCD" w:rsidP="00A10DCD">
      <w:pPr>
        <w:numPr>
          <w:ilvl w:val="2"/>
          <w:numId w:val="23"/>
        </w:numPr>
        <w:tabs>
          <w:tab w:val="left" w:pos="360"/>
        </w:tabs>
        <w:suppressAutoHyphens/>
        <w:spacing w:after="0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>Odstąpienie od umowy powinno nastąpić w formie pisemnej pod rygorem nieważności takiego oświadczenia i powinno zawierać uzasadnienie.</w:t>
      </w:r>
    </w:p>
    <w:p w:rsidR="00A10DCD" w:rsidRPr="003F3495" w:rsidRDefault="00A10DCD" w:rsidP="00A10DCD">
      <w:pPr>
        <w:numPr>
          <w:ilvl w:val="2"/>
          <w:numId w:val="23"/>
        </w:numPr>
        <w:tabs>
          <w:tab w:val="left" w:pos="360"/>
        </w:tabs>
        <w:suppressAutoHyphens/>
        <w:spacing w:after="0"/>
        <w:ind w:left="567"/>
        <w:jc w:val="both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 xml:space="preserve">W przypadku odstąpienia od umowy </w:t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>Wykonawcę</w:t>
      </w:r>
      <w:r w:rsidRPr="003F3495">
        <w:rPr>
          <w:rFonts w:ascii="Cambria" w:eastAsia="Times New Roman" w:hAnsi="Cambria" w:cs="Arial"/>
          <w:sz w:val="20"/>
          <w:szCs w:val="20"/>
        </w:rPr>
        <w:t xml:space="preserve"> oraz </w:t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3F3495">
        <w:rPr>
          <w:rFonts w:ascii="Cambria" w:eastAsia="Times New Roman" w:hAnsi="Cambria" w:cs="Arial"/>
          <w:sz w:val="20"/>
          <w:szCs w:val="20"/>
        </w:rPr>
        <w:t xml:space="preserve"> obciążają następujące obowiązki szczegółowe:</w:t>
      </w:r>
    </w:p>
    <w:p w:rsidR="00A10DCD" w:rsidRPr="003F3495" w:rsidRDefault="00A10DCD" w:rsidP="00A10DCD">
      <w:pPr>
        <w:numPr>
          <w:ilvl w:val="0"/>
          <w:numId w:val="19"/>
        </w:numPr>
        <w:tabs>
          <w:tab w:val="left" w:pos="540"/>
          <w:tab w:val="left" w:pos="993"/>
        </w:tabs>
        <w:suppressAutoHyphens/>
        <w:spacing w:after="0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>
        <w:rPr>
          <w:rFonts w:ascii="Cambria" w:eastAsia="Times New Roman" w:hAnsi="Cambria" w:cs="Arial"/>
          <w:sz w:val="20"/>
          <w:szCs w:val="20"/>
        </w:rPr>
        <w:t>W</w:t>
      </w:r>
      <w:r w:rsidRPr="003F3495">
        <w:rPr>
          <w:rFonts w:ascii="Cambria" w:eastAsia="Times New Roman" w:hAnsi="Cambria" w:cs="Arial"/>
          <w:sz w:val="20"/>
          <w:szCs w:val="20"/>
        </w:rPr>
        <w:t xml:space="preserve"> terminie siedmiu dni od daty odstąpienia od umowy, </w:t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3F3495">
        <w:rPr>
          <w:rFonts w:ascii="Cambria" w:eastAsia="Times New Roman" w:hAnsi="Cambria" w:cs="Arial"/>
          <w:sz w:val="20"/>
          <w:szCs w:val="20"/>
        </w:rPr>
        <w:t xml:space="preserve"> przy udziale </w:t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>Zamawiającego</w:t>
      </w:r>
      <w:r w:rsidRPr="003F3495">
        <w:rPr>
          <w:rFonts w:ascii="Cambria" w:eastAsia="Times New Roman" w:hAnsi="Cambria" w:cs="Arial"/>
          <w:sz w:val="20"/>
          <w:szCs w:val="20"/>
        </w:rPr>
        <w:t xml:space="preserve"> sporządzi szczegółowy protokół inwentaryzacji robót w toku wg stanu na dzień odstąpienia;</w:t>
      </w:r>
    </w:p>
    <w:p w:rsidR="00A10DCD" w:rsidRPr="003F3495" w:rsidRDefault="00A10DCD" w:rsidP="00A10DCD">
      <w:pPr>
        <w:numPr>
          <w:ilvl w:val="0"/>
          <w:numId w:val="19"/>
        </w:numPr>
        <w:tabs>
          <w:tab w:val="left" w:pos="993"/>
        </w:tabs>
        <w:suppressAutoHyphens/>
        <w:spacing w:after="0"/>
        <w:ind w:left="993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3F3495">
        <w:rPr>
          <w:rFonts w:ascii="Cambria" w:eastAsia="Times New Roman" w:hAnsi="Cambria" w:cs="Arial"/>
          <w:b/>
          <w:bCs/>
          <w:sz w:val="20"/>
          <w:szCs w:val="20"/>
        </w:rPr>
        <w:t>Wykonawca</w:t>
      </w:r>
      <w:r w:rsidRPr="003F3495">
        <w:rPr>
          <w:rFonts w:ascii="Cambria" w:eastAsia="Times New Roman" w:hAnsi="Cambria" w:cs="Arial"/>
          <w:sz w:val="20"/>
          <w:szCs w:val="20"/>
        </w:rPr>
        <w:t xml:space="preserve"> zabezpieczy przerwane roboty w zakresie obustronnie uzgodnionym, na koszt tej strony, która była powodem odstąpienia od umowy;</w:t>
      </w:r>
    </w:p>
    <w:p w:rsidR="00A10DCD" w:rsidRPr="003F3495" w:rsidRDefault="00A10DCD" w:rsidP="00A10DCD">
      <w:pPr>
        <w:numPr>
          <w:ilvl w:val="0"/>
          <w:numId w:val="19"/>
        </w:numPr>
        <w:tabs>
          <w:tab w:val="left" w:pos="993"/>
        </w:tabs>
        <w:suppressAutoHyphens/>
        <w:spacing w:after="0"/>
        <w:ind w:left="993" w:hanging="284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b/>
          <w:bCs/>
          <w:sz w:val="20"/>
          <w:szCs w:val="20"/>
        </w:rPr>
        <w:t xml:space="preserve">Wykonawca </w:t>
      </w:r>
      <w:r w:rsidRPr="003F3495">
        <w:rPr>
          <w:rFonts w:ascii="Cambria" w:eastAsia="Times New Roman" w:hAnsi="Cambria" w:cs="Arial"/>
          <w:sz w:val="20"/>
          <w:szCs w:val="20"/>
        </w:rPr>
        <w:t>niezwłocznie, ale nie później niż w ciągu 14 dni usunie z placu budowy urządzenia zaplecza przez niego dostarczone lub wniesione.</w:t>
      </w:r>
    </w:p>
    <w:p w:rsidR="00A10DCD" w:rsidRPr="003F3495" w:rsidRDefault="00A10DCD" w:rsidP="00A10DCD">
      <w:pPr>
        <w:numPr>
          <w:ilvl w:val="2"/>
          <w:numId w:val="29"/>
        </w:numPr>
        <w:tabs>
          <w:tab w:val="left" w:pos="567"/>
        </w:tabs>
        <w:suppressAutoHyphens/>
        <w:spacing w:after="0"/>
        <w:ind w:left="567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W razie odstąpienia od umowy z przyczyn niezależnych od </w:t>
      </w:r>
      <w:r w:rsidRPr="003F3495">
        <w:rPr>
          <w:rFonts w:ascii="Cambria" w:hAnsi="Cambria" w:cs="Arial"/>
          <w:b/>
          <w:bCs/>
          <w:sz w:val="20"/>
          <w:szCs w:val="20"/>
        </w:rPr>
        <w:t>Wykonawcy</w:t>
      </w:r>
      <w:r w:rsidRPr="003F3495">
        <w:rPr>
          <w:rFonts w:ascii="Cambria" w:hAnsi="Cambria" w:cs="Arial"/>
          <w:sz w:val="20"/>
          <w:szCs w:val="20"/>
        </w:rPr>
        <w:t xml:space="preserve">, </w:t>
      </w:r>
      <w:r w:rsidRPr="003F3495">
        <w:rPr>
          <w:rFonts w:ascii="Cambria" w:hAnsi="Cambria" w:cs="Arial"/>
          <w:b/>
          <w:bCs/>
          <w:sz w:val="20"/>
          <w:szCs w:val="20"/>
        </w:rPr>
        <w:t>Zamawiający</w:t>
      </w:r>
      <w:r w:rsidRPr="003F3495">
        <w:rPr>
          <w:rFonts w:ascii="Cambria" w:hAnsi="Cambria" w:cs="Arial"/>
          <w:sz w:val="20"/>
          <w:szCs w:val="20"/>
        </w:rPr>
        <w:t xml:space="preserve"> zobowiązany jest do dokonania odbioru robót wykonanych do dnia odstąpienia od umowy, zapłaty wynagrodzenia za wykonane roboty oraz protokolarnego przejęcia placu budowy.</w:t>
      </w:r>
    </w:p>
    <w:p w:rsidR="00A10DCD" w:rsidRDefault="00A10DCD" w:rsidP="00A10DCD">
      <w:pPr>
        <w:numPr>
          <w:ilvl w:val="2"/>
          <w:numId w:val="29"/>
        </w:numPr>
        <w:tabs>
          <w:tab w:val="left" w:pos="567"/>
        </w:tabs>
        <w:suppressAutoHyphens/>
        <w:spacing w:after="0"/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W razie odstąpienia od umowy w okolicznościach opisanych w ust. 2 pkt. 3 i 4 umowy </w:t>
      </w:r>
      <w:r w:rsidRPr="003F3495">
        <w:rPr>
          <w:rFonts w:ascii="Cambria" w:hAnsi="Cambria" w:cs="Arial"/>
          <w:b/>
          <w:bCs/>
          <w:sz w:val="20"/>
          <w:szCs w:val="20"/>
        </w:rPr>
        <w:t>Zamawiający</w:t>
      </w:r>
      <w:r w:rsidRPr="003F3495">
        <w:rPr>
          <w:rFonts w:ascii="Cambria" w:hAnsi="Cambria" w:cs="Arial"/>
          <w:sz w:val="20"/>
          <w:szCs w:val="20"/>
        </w:rPr>
        <w:t xml:space="preserve"> ma prawo do przeprowadzenia inwentaryzacji wykonanych robót bez udziału </w:t>
      </w:r>
      <w:r w:rsidRPr="003F3495">
        <w:rPr>
          <w:rFonts w:ascii="Cambria" w:hAnsi="Cambria" w:cs="Arial"/>
          <w:b/>
          <w:sz w:val="20"/>
          <w:szCs w:val="20"/>
        </w:rPr>
        <w:t>Wykonawcy,</w:t>
      </w:r>
      <w:r w:rsidRPr="003F3495">
        <w:rPr>
          <w:rFonts w:ascii="Cambria" w:hAnsi="Cambria" w:cs="Arial"/>
          <w:sz w:val="20"/>
          <w:szCs w:val="20"/>
        </w:rPr>
        <w:t xml:space="preserve"> jeżeli w wyznaczonym terminie Wykonawca nie przystąpił do czynności zinwentaryzowania wykonanych robót. Przeprowadzona inwentaryzacja jest podstawą do rozliczenia wykonanych robót, zapłaty wynagrodzenia za wykonane roboty następuje po zmniejszeniu wynagrodzenia o należne Zamawiającemu kary umowne, o których mowa w </w:t>
      </w:r>
      <w:r w:rsidRPr="003F3495">
        <w:rPr>
          <w:rFonts w:ascii="Cambria" w:hAnsi="Cambria" w:cs="Arial"/>
          <w:bCs/>
          <w:sz w:val="20"/>
          <w:szCs w:val="20"/>
        </w:rPr>
        <w:t>§ 19</w:t>
      </w:r>
      <w:r w:rsidRPr="003F3495">
        <w:rPr>
          <w:rFonts w:ascii="Cambria" w:hAnsi="Cambria" w:cs="Arial"/>
          <w:sz w:val="20"/>
          <w:szCs w:val="20"/>
        </w:rPr>
        <w:t xml:space="preserve">.  </w:t>
      </w:r>
    </w:p>
    <w:p w:rsidR="00A10DCD" w:rsidRPr="003F3495" w:rsidRDefault="00A10DCD" w:rsidP="00A10DCD">
      <w:pPr>
        <w:jc w:val="center"/>
        <w:rPr>
          <w:rFonts w:ascii="Cambria" w:hAnsi="Cambria" w:cs="Arial"/>
          <w:bCs/>
          <w:sz w:val="20"/>
          <w:szCs w:val="20"/>
        </w:rPr>
      </w:pPr>
      <w:r w:rsidRPr="003F3495">
        <w:rPr>
          <w:rFonts w:ascii="Cambria" w:hAnsi="Cambria" w:cs="Arial"/>
          <w:b/>
          <w:bCs/>
          <w:sz w:val="20"/>
          <w:szCs w:val="20"/>
        </w:rPr>
        <w:t>§ 21</w:t>
      </w:r>
    </w:p>
    <w:p w:rsidR="00A10DCD" w:rsidRPr="003F3495" w:rsidRDefault="00A10DCD" w:rsidP="00A10DCD">
      <w:pPr>
        <w:ind w:right="-2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Cs/>
          <w:sz w:val="20"/>
          <w:szCs w:val="20"/>
        </w:rPr>
        <w:t xml:space="preserve">       Zamawiający dopuszcza zmianę zawartej umowy;</w:t>
      </w:r>
    </w:p>
    <w:p w:rsidR="00A10DCD" w:rsidRPr="003F3495" w:rsidRDefault="00B1181F" w:rsidP="00A10DCD">
      <w:pPr>
        <w:ind w:left="567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 zasadach określonych w SIWZ oraz ustawie</w:t>
      </w:r>
      <w:r w:rsidR="00A10DCD" w:rsidRPr="003F3495">
        <w:rPr>
          <w:rFonts w:ascii="Cambria" w:hAnsi="Cambria" w:cs="Arial"/>
          <w:bCs/>
          <w:sz w:val="20"/>
          <w:szCs w:val="20"/>
        </w:rPr>
        <w:t xml:space="preserve">. </w:t>
      </w:r>
    </w:p>
    <w:p w:rsidR="00A10DCD" w:rsidRPr="003F3495" w:rsidRDefault="00A10DCD" w:rsidP="00A10DCD">
      <w:pPr>
        <w:jc w:val="center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hAnsi="Cambria" w:cs="Arial"/>
          <w:b/>
          <w:bCs/>
          <w:sz w:val="20"/>
          <w:szCs w:val="20"/>
        </w:rPr>
        <w:t>§ 22</w:t>
      </w:r>
    </w:p>
    <w:p w:rsidR="00A10DCD" w:rsidRPr="003F3495" w:rsidRDefault="00A10DCD" w:rsidP="00A10DCD">
      <w:pPr>
        <w:ind w:left="851" w:hanging="284"/>
        <w:jc w:val="both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>1.</w:t>
      </w:r>
      <w:r w:rsidRPr="003F3495">
        <w:rPr>
          <w:rFonts w:ascii="Cambria" w:eastAsia="Times New Roman" w:hAnsi="Cambria" w:cs="Arial"/>
          <w:sz w:val="20"/>
          <w:szCs w:val="20"/>
        </w:rPr>
        <w:tab/>
        <w:t>W sprawach nieuregulowanych niniejszą umową znajdują zastosowanie przepisy Kodeksu cywilnego</w:t>
      </w:r>
      <w:r w:rsidRPr="003F3495">
        <w:rPr>
          <w:rFonts w:ascii="Cambria" w:eastAsia="Times New Roman" w:hAnsi="Cambria" w:cs="Arial"/>
          <w:b/>
          <w:sz w:val="20"/>
          <w:szCs w:val="20"/>
        </w:rPr>
        <w:t>,</w:t>
      </w:r>
      <w:r w:rsidRPr="003F3495">
        <w:rPr>
          <w:rFonts w:ascii="Cambria" w:eastAsia="Times New Roman" w:hAnsi="Cambria" w:cs="Arial"/>
          <w:sz w:val="20"/>
          <w:szCs w:val="20"/>
        </w:rPr>
        <w:t xml:space="preserve"> ustawy z dnia 29 stycznia 2004 r. Prawo zamówień publicznych (tekst jednolity Dz. U. Z 2015r. poz. 2164) oraz inne obowiązujące przepisy prawa.</w:t>
      </w:r>
    </w:p>
    <w:p w:rsidR="00A10DCD" w:rsidRPr="003F3495" w:rsidRDefault="00A10DCD" w:rsidP="00A10DCD">
      <w:pPr>
        <w:tabs>
          <w:tab w:val="left" w:pos="426"/>
        </w:tabs>
        <w:ind w:left="851" w:hanging="284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>2.</w:t>
      </w:r>
      <w:r w:rsidRPr="003F3495">
        <w:rPr>
          <w:rFonts w:ascii="Cambria" w:eastAsia="Times New Roman" w:hAnsi="Cambria" w:cs="Arial"/>
          <w:sz w:val="20"/>
          <w:szCs w:val="20"/>
        </w:rPr>
        <w:tab/>
        <w:t xml:space="preserve">W razie ewentualnych sporów rozstrzygać je będzie Sąd Powszechny właściwy dla siedziby </w:t>
      </w:r>
      <w:r w:rsidRPr="003F3495">
        <w:rPr>
          <w:rFonts w:ascii="Cambria" w:eastAsia="Times New Roman" w:hAnsi="Cambria" w:cs="Arial"/>
          <w:b/>
          <w:sz w:val="20"/>
          <w:szCs w:val="20"/>
        </w:rPr>
        <w:t>Zamawiającego.</w:t>
      </w:r>
    </w:p>
    <w:p w:rsidR="00A10DCD" w:rsidRPr="003F3495" w:rsidRDefault="00A10DCD" w:rsidP="00A10DCD">
      <w:pPr>
        <w:jc w:val="center"/>
        <w:rPr>
          <w:rFonts w:ascii="Cambria" w:eastAsia="Times New Roman" w:hAnsi="Cambria" w:cs="Arial"/>
          <w:bCs/>
          <w:sz w:val="20"/>
          <w:szCs w:val="20"/>
        </w:rPr>
      </w:pPr>
      <w:r w:rsidRPr="003F3495">
        <w:rPr>
          <w:rFonts w:ascii="Cambria" w:eastAsia="Times New Roman" w:hAnsi="Cambria" w:cs="Arial"/>
          <w:b/>
          <w:bCs/>
          <w:sz w:val="20"/>
          <w:szCs w:val="20"/>
        </w:rPr>
        <w:t>§ 23</w:t>
      </w:r>
    </w:p>
    <w:p w:rsidR="00A10DCD" w:rsidRPr="003F3495" w:rsidRDefault="00A10DCD" w:rsidP="00A10DCD">
      <w:pPr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3F3495">
        <w:rPr>
          <w:rFonts w:ascii="Cambria" w:eastAsia="Times New Roman" w:hAnsi="Cambria" w:cs="Arial"/>
          <w:bCs/>
          <w:sz w:val="20"/>
          <w:szCs w:val="20"/>
        </w:rPr>
        <w:t xml:space="preserve">Wykonawca nie jest uprawiony przenosić praw i obowiązków wynikających z tej umowy na osoby trzecie bez zgody Zamawiającego wyrażonej na piśmie. </w:t>
      </w:r>
    </w:p>
    <w:p w:rsidR="00A10DCD" w:rsidRPr="003F3495" w:rsidRDefault="00A10DCD" w:rsidP="00A10DCD">
      <w:pPr>
        <w:jc w:val="center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b/>
          <w:bCs/>
          <w:sz w:val="20"/>
          <w:szCs w:val="20"/>
        </w:rPr>
        <w:t>§ 24</w:t>
      </w:r>
    </w:p>
    <w:p w:rsidR="00A10DCD" w:rsidRPr="003F3495" w:rsidRDefault="00A10DCD" w:rsidP="00A10DCD">
      <w:pPr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 xml:space="preserve">Wszelkie zmiany treści umowy mogą nastąpić jedynie w formie pisemnej pod rygorem nieważności. </w:t>
      </w:r>
    </w:p>
    <w:p w:rsidR="00A10DCD" w:rsidRPr="003F3495" w:rsidRDefault="00A10DCD" w:rsidP="00A10DCD">
      <w:pPr>
        <w:jc w:val="center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b/>
          <w:bCs/>
          <w:sz w:val="20"/>
          <w:szCs w:val="20"/>
        </w:rPr>
        <w:t>§ 25</w:t>
      </w:r>
    </w:p>
    <w:p w:rsidR="00A10DCD" w:rsidRPr="003F3495" w:rsidRDefault="00A10DCD" w:rsidP="00A10DCD">
      <w:pPr>
        <w:ind w:left="567"/>
        <w:jc w:val="both"/>
        <w:rPr>
          <w:rFonts w:ascii="Cambria" w:eastAsia="Times New Roman" w:hAnsi="Cambria" w:cs="Arial"/>
          <w:b/>
          <w:bCs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 xml:space="preserve">Umowa została sporządzona w trzech jednobrzmiących egzemplarzach, z czego 2 egzemplarze dla Zamawiającego i 1 dla Wykonawcy. </w:t>
      </w:r>
    </w:p>
    <w:p w:rsidR="00A10DCD" w:rsidRPr="003F3495" w:rsidRDefault="00A10DCD" w:rsidP="00A10DCD">
      <w:pPr>
        <w:jc w:val="center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b/>
          <w:bCs/>
          <w:sz w:val="20"/>
          <w:szCs w:val="20"/>
        </w:rPr>
        <w:lastRenderedPageBreak/>
        <w:t>§ 26</w:t>
      </w:r>
    </w:p>
    <w:p w:rsidR="00A10DCD" w:rsidRPr="003F3495" w:rsidRDefault="00A10DCD" w:rsidP="00A10DCD">
      <w:pPr>
        <w:numPr>
          <w:ilvl w:val="0"/>
          <w:numId w:val="37"/>
        </w:numPr>
        <w:suppressAutoHyphens/>
        <w:spacing w:after="0"/>
        <w:jc w:val="both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>Integralną część niniejszej umowy stanowią :</w:t>
      </w:r>
    </w:p>
    <w:p w:rsidR="00A10DCD" w:rsidRPr="003F3495" w:rsidRDefault="00B1181F" w:rsidP="00A10DCD">
      <w:pPr>
        <w:keepNext/>
        <w:numPr>
          <w:ilvl w:val="0"/>
          <w:numId w:val="38"/>
        </w:numPr>
        <w:tabs>
          <w:tab w:val="clear" w:pos="1151"/>
          <w:tab w:val="num" w:pos="1276"/>
        </w:tabs>
        <w:suppressAutoHyphens/>
        <w:spacing w:after="0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B1181F">
        <w:rPr>
          <w:rFonts w:ascii="Cambria" w:eastAsia="Times New Roman" w:hAnsi="Cambria" w:cs="Arial"/>
          <w:bCs/>
          <w:sz w:val="20"/>
          <w:szCs w:val="20"/>
        </w:rPr>
        <w:t>dokumentacj</w:t>
      </w:r>
      <w:r>
        <w:rPr>
          <w:rFonts w:ascii="Cambria" w:eastAsia="Times New Roman" w:hAnsi="Cambria" w:cs="Arial"/>
          <w:bCs/>
          <w:sz w:val="20"/>
          <w:szCs w:val="20"/>
        </w:rPr>
        <w:t>a</w:t>
      </w:r>
      <w:r w:rsidRPr="00B1181F">
        <w:rPr>
          <w:rFonts w:ascii="Cambria" w:eastAsia="Times New Roman" w:hAnsi="Cambria" w:cs="Arial"/>
          <w:bCs/>
          <w:sz w:val="20"/>
          <w:szCs w:val="20"/>
        </w:rPr>
        <w:t xml:space="preserve"> i przedmiar robót</w:t>
      </w:r>
    </w:p>
    <w:p w:rsidR="00A10DCD" w:rsidRPr="003F3495" w:rsidRDefault="00A10DCD" w:rsidP="00A10DCD">
      <w:pPr>
        <w:keepNext/>
        <w:numPr>
          <w:ilvl w:val="0"/>
          <w:numId w:val="38"/>
        </w:numPr>
        <w:tabs>
          <w:tab w:val="clear" w:pos="1151"/>
          <w:tab w:val="num" w:pos="1276"/>
        </w:tabs>
        <w:suppressAutoHyphens/>
        <w:spacing w:after="0"/>
        <w:ind w:left="1276" w:hanging="283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>Oferta wykonawcy</w:t>
      </w:r>
    </w:p>
    <w:p w:rsidR="00A10DCD" w:rsidRPr="003F3495" w:rsidRDefault="00A10DCD" w:rsidP="00A10DCD">
      <w:pPr>
        <w:numPr>
          <w:ilvl w:val="0"/>
          <w:numId w:val="38"/>
        </w:numPr>
        <w:tabs>
          <w:tab w:val="clear" w:pos="1151"/>
          <w:tab w:val="num" w:pos="1276"/>
        </w:tabs>
        <w:suppressAutoHyphens/>
        <w:spacing w:after="0"/>
        <w:ind w:left="1276" w:hanging="283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SIWZ</w:t>
      </w:r>
    </w:p>
    <w:p w:rsidR="00A10DCD" w:rsidRPr="003F3495" w:rsidRDefault="00A10DCD" w:rsidP="00A10DCD">
      <w:pPr>
        <w:keepNext/>
        <w:numPr>
          <w:ilvl w:val="0"/>
          <w:numId w:val="38"/>
        </w:numPr>
        <w:tabs>
          <w:tab w:val="clear" w:pos="1151"/>
          <w:tab w:val="num" w:pos="1276"/>
        </w:tabs>
        <w:suppressAutoHyphens/>
        <w:spacing w:after="0"/>
        <w:ind w:left="1276" w:hanging="283"/>
        <w:jc w:val="both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sz w:val="20"/>
          <w:szCs w:val="20"/>
        </w:rPr>
        <w:t xml:space="preserve">Kosztorys ofertowy </w:t>
      </w:r>
    </w:p>
    <w:p w:rsidR="00A10DCD" w:rsidRDefault="00A10DCD" w:rsidP="00A10DCD">
      <w:pPr>
        <w:jc w:val="both"/>
        <w:rPr>
          <w:rFonts w:ascii="Cambria" w:eastAsia="Times New Roman" w:hAnsi="Cambria" w:cs="Arial"/>
          <w:b/>
          <w:bCs/>
          <w:sz w:val="20"/>
          <w:szCs w:val="20"/>
        </w:rPr>
      </w:pPr>
    </w:p>
    <w:p w:rsidR="00A10DCD" w:rsidRPr="003F3495" w:rsidRDefault="00A10DCD" w:rsidP="00A10DCD">
      <w:pPr>
        <w:jc w:val="both"/>
        <w:rPr>
          <w:rFonts w:ascii="Cambria" w:eastAsia="Times New Roman" w:hAnsi="Cambria" w:cs="Arial"/>
          <w:b/>
          <w:bCs/>
          <w:sz w:val="20"/>
          <w:szCs w:val="20"/>
        </w:rPr>
      </w:pPr>
    </w:p>
    <w:p w:rsidR="00A10DCD" w:rsidRPr="003F3495" w:rsidRDefault="00A10DCD" w:rsidP="00A10DCD">
      <w:pPr>
        <w:jc w:val="both"/>
        <w:rPr>
          <w:rFonts w:ascii="Cambria" w:eastAsia="Times New Roman" w:hAnsi="Cambria" w:cs="Arial"/>
          <w:sz w:val="20"/>
          <w:szCs w:val="20"/>
        </w:rPr>
      </w:pPr>
      <w:r w:rsidRPr="003F3495">
        <w:rPr>
          <w:rFonts w:ascii="Cambria" w:eastAsia="Times New Roman" w:hAnsi="Cambria" w:cs="Arial"/>
          <w:b/>
          <w:bCs/>
          <w:sz w:val="20"/>
          <w:szCs w:val="20"/>
        </w:rPr>
        <w:t xml:space="preserve">  </w:t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ab/>
        <w:t xml:space="preserve"> ZAMAWIAJĄCY:</w:t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ab/>
      </w:r>
      <w:r w:rsidRPr="003F3495">
        <w:rPr>
          <w:rFonts w:ascii="Cambria" w:eastAsia="Times New Roman" w:hAnsi="Cambria" w:cs="Arial"/>
          <w:b/>
          <w:bCs/>
          <w:sz w:val="20"/>
          <w:szCs w:val="20"/>
        </w:rPr>
        <w:tab/>
        <w:t>WYKONAWCA:</w:t>
      </w:r>
    </w:p>
    <w:p w:rsidR="00A10DCD" w:rsidRPr="003F3495" w:rsidRDefault="00A10DCD" w:rsidP="00A10DCD">
      <w:pPr>
        <w:rPr>
          <w:rFonts w:ascii="Cambria" w:hAnsi="Cambria"/>
          <w:sz w:val="20"/>
          <w:szCs w:val="20"/>
        </w:rPr>
      </w:pPr>
    </w:p>
    <w:p w:rsidR="00A10DCD" w:rsidRDefault="00A10DCD" w:rsidP="00A10DCD">
      <w:pPr>
        <w:rPr>
          <w:rFonts w:ascii="Cambria" w:hAnsi="Cambria"/>
          <w:sz w:val="20"/>
          <w:szCs w:val="20"/>
        </w:rPr>
      </w:pPr>
    </w:p>
    <w:p w:rsidR="00A10DCD" w:rsidRPr="003F3495" w:rsidRDefault="00A10DCD" w:rsidP="00A10DCD">
      <w:pPr>
        <w:spacing w:after="0"/>
        <w:jc w:val="center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KARTA GWARANCYJNA</w:t>
      </w:r>
    </w:p>
    <w:p w:rsidR="00A10DCD" w:rsidRPr="003F3495" w:rsidRDefault="00A10DCD" w:rsidP="00A10DCD">
      <w:pPr>
        <w:spacing w:after="0"/>
        <w:jc w:val="center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wykonanych robót w okresie gwarancji</w:t>
      </w:r>
    </w:p>
    <w:p w:rsidR="00A10DCD" w:rsidRPr="009A1624" w:rsidRDefault="00A10DCD" w:rsidP="00A10DCD">
      <w:pPr>
        <w:shd w:val="clear" w:color="auto" w:fill="D9D9D9" w:themeFill="background1" w:themeFillShade="D9"/>
        <w:spacing w:after="0"/>
        <w:jc w:val="center"/>
        <w:rPr>
          <w:rFonts w:asciiTheme="majorHAnsi" w:hAnsiTheme="majorHAnsi"/>
          <w:b/>
          <w:i/>
          <w:sz w:val="10"/>
          <w:szCs w:val="10"/>
        </w:rPr>
      </w:pPr>
    </w:p>
    <w:p w:rsidR="00CD2025" w:rsidRDefault="00CD2025" w:rsidP="00CD2025">
      <w:pPr>
        <w:shd w:val="clear" w:color="auto" w:fill="D9D9D9"/>
        <w:spacing w:after="0"/>
        <w:jc w:val="center"/>
        <w:rPr>
          <w:rFonts w:ascii="Cambria" w:hAnsi="Cambria"/>
          <w:b/>
          <w:color w:val="000000"/>
          <w:szCs w:val="20"/>
          <w:lang w:bidi="pl-PL"/>
        </w:rPr>
      </w:pPr>
      <w:r>
        <w:rPr>
          <w:rFonts w:ascii="Cambria" w:hAnsi="Cambria"/>
          <w:b/>
          <w:color w:val="000000"/>
          <w:szCs w:val="20"/>
          <w:lang w:bidi="pl-PL"/>
        </w:rPr>
        <w:t>„Modernizacja świetlic wiejskich w miejscowości Piasek Wielki i Kawęczyn”</w:t>
      </w:r>
    </w:p>
    <w:p w:rsidR="00CD2025" w:rsidRPr="00CD2025" w:rsidRDefault="00CD2025" w:rsidP="00CD2025">
      <w:pPr>
        <w:shd w:val="clear" w:color="auto" w:fill="D9D9D9"/>
        <w:jc w:val="center"/>
        <w:rPr>
          <w:rFonts w:ascii="Cambria" w:hAnsi="Cambria"/>
          <w:b/>
          <w:color w:val="000000"/>
          <w:sz w:val="10"/>
          <w:szCs w:val="10"/>
          <w:lang w:bidi="pl-PL"/>
        </w:rPr>
      </w:pPr>
    </w:p>
    <w:p w:rsidR="00A10DCD" w:rsidRPr="003F3495" w:rsidRDefault="00A10DCD" w:rsidP="00A10DCD">
      <w:pPr>
        <w:spacing w:after="0"/>
        <w:rPr>
          <w:rFonts w:ascii="Cambria" w:hAnsi="Cambria" w:cs="Arial"/>
          <w:sz w:val="20"/>
          <w:szCs w:val="20"/>
        </w:rPr>
      </w:pPr>
    </w:p>
    <w:p w:rsidR="00A10DCD" w:rsidRPr="003F3495" w:rsidRDefault="00A10DCD" w:rsidP="00A10DCD">
      <w:pPr>
        <w:spacing w:after="0"/>
        <w:jc w:val="center"/>
        <w:rPr>
          <w:rFonts w:ascii="Cambria" w:hAnsi="Cambria" w:cs="Arial"/>
          <w:b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§ 1</w:t>
      </w:r>
    </w:p>
    <w:p w:rsidR="00A10DCD" w:rsidRPr="003F3495" w:rsidRDefault="00A10DCD" w:rsidP="00A10DCD">
      <w:pPr>
        <w:spacing w:after="0"/>
        <w:jc w:val="center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Przedmiot i termin gwarancji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1. Gwarant odpowiada wobec Zamawiającego z tytułu niniejszej Karty Gwarancyjnej za cały przedmiot Umowy, w tym także za części realizowane przez podwykonawców.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2. W okresie gwarancji Wykonawca obowiązany jest do nieodpłatnego usuwania wad ujawnionych po odbiorze końcowym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3. Gwarant jest odpowiedzialny wobec Zamawiającego za realizację wszystkich zobowiązań powstałych w wyniku wykonanej um</w:t>
      </w:r>
      <w:r>
        <w:rPr>
          <w:rFonts w:ascii="Cambria" w:hAnsi="Cambria" w:cs="Arial"/>
          <w:sz w:val="20"/>
          <w:szCs w:val="20"/>
        </w:rPr>
        <w:t>o</w:t>
      </w:r>
      <w:r w:rsidRPr="003F3495">
        <w:rPr>
          <w:rFonts w:ascii="Cambria" w:hAnsi="Cambria" w:cs="Arial"/>
          <w:sz w:val="20"/>
          <w:szCs w:val="20"/>
        </w:rPr>
        <w:t>wy.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4. Ilekroć w niniejszej Karcie Gwarancyjnej jest mowa o wadzie należy przez to rozumieć wadę fizyczną, o której mowa w art. 556 § 1 k.c.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b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5. Okres gwarancji wynosi </w:t>
      </w:r>
      <w:r w:rsidRPr="00C55C01">
        <w:rPr>
          <w:rFonts w:ascii="Cambria" w:hAnsi="Cambria" w:cs="Arial"/>
          <w:b/>
          <w:sz w:val="20"/>
          <w:szCs w:val="20"/>
        </w:rPr>
        <w:t>….</w:t>
      </w:r>
      <w:r w:rsidRPr="003F3495">
        <w:rPr>
          <w:rFonts w:ascii="Cambria" w:hAnsi="Cambria" w:cs="Arial"/>
          <w:b/>
          <w:sz w:val="20"/>
          <w:szCs w:val="20"/>
        </w:rPr>
        <w:t xml:space="preserve"> </w:t>
      </w:r>
      <w:r w:rsidR="00AB6BF1">
        <w:rPr>
          <w:rFonts w:ascii="Cambria" w:hAnsi="Cambria" w:cs="Arial"/>
          <w:b/>
          <w:sz w:val="20"/>
          <w:szCs w:val="20"/>
        </w:rPr>
        <w:t>m</w:t>
      </w:r>
      <w:r w:rsidR="005F1D18">
        <w:rPr>
          <w:rFonts w:ascii="Cambria" w:hAnsi="Cambria" w:cs="Arial"/>
          <w:b/>
          <w:sz w:val="20"/>
          <w:szCs w:val="20"/>
        </w:rPr>
        <w:t>iesięcy</w:t>
      </w:r>
      <w:r w:rsidRPr="003F3495">
        <w:rPr>
          <w:rFonts w:ascii="Cambria" w:hAnsi="Cambria" w:cs="Arial"/>
          <w:sz w:val="20"/>
          <w:szCs w:val="20"/>
        </w:rPr>
        <w:t>, licząc od dnia odbioru końcowego.</w:t>
      </w:r>
    </w:p>
    <w:p w:rsidR="00A10DCD" w:rsidRPr="003F3495" w:rsidRDefault="00A10DCD" w:rsidP="00A10DCD">
      <w:pPr>
        <w:spacing w:after="0"/>
        <w:jc w:val="center"/>
        <w:rPr>
          <w:rFonts w:ascii="Cambria" w:hAnsi="Cambria" w:cs="Arial"/>
          <w:b/>
          <w:sz w:val="20"/>
          <w:szCs w:val="20"/>
        </w:rPr>
      </w:pPr>
    </w:p>
    <w:p w:rsidR="00A10DCD" w:rsidRPr="003F3495" w:rsidRDefault="00A10DCD" w:rsidP="00A10DCD">
      <w:pPr>
        <w:spacing w:after="0"/>
        <w:jc w:val="center"/>
        <w:rPr>
          <w:rFonts w:ascii="Cambria" w:hAnsi="Cambria" w:cs="Arial"/>
          <w:b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§ 2</w:t>
      </w:r>
    </w:p>
    <w:p w:rsidR="00A10DCD" w:rsidRPr="003F3495" w:rsidRDefault="00A10DCD" w:rsidP="00A10DCD">
      <w:pPr>
        <w:spacing w:after="0"/>
        <w:jc w:val="center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Obowiązki i uprawnienia stron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1. W przypadku wystąpienia jakiejkolwiek wady w przedmiocie Umowy Zamawiający jest uprawniony do: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a) żądania usunięcia wady przedmiotu Umowy, a w przypadku gdy dana rzecz wchodząca w zakres przedmiotu Umowy była już dwukrotnie naprawiana – do żądania wymiany tej rzeczy na nową, wolną od wad;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b) wskazania trybu usunięcia wady/wymiany rzeczy na wolną od wad;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c) żądania od Gwaranta kary umownej za nieterminowe usunięcie wad na zasadach określonych umową;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d) żądania od Gwaranta odszkodowania za nieterminowe usunięcia wad lub wymiany rzeczy na wolną od wad w wysokości przewyższającej kwotę kary umownej, o której mowa w § 20 ust.1  pkt. 7) umowy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2. W przypadku wystąpienia jakiejkolwiek wady w przedmiocie Kontraktu Gwarant jest zobowiązany do terminowego spełnienia żądania Zamawiającego dotyczącego usunięcia wady, przy czym usunięcie wady może nastąpić również poprzez wymianę rzeczy wchodzącej w zakres przedmiotu umowy na wolną od wad;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3. Nie podlegają z tytułu gwarancji wady powstałe na skutek: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a) siły wyższej, pod pojęciem</w:t>
      </w:r>
      <w:r>
        <w:rPr>
          <w:rFonts w:ascii="Cambria" w:hAnsi="Cambria" w:cs="Arial"/>
          <w:sz w:val="20"/>
          <w:szCs w:val="20"/>
        </w:rPr>
        <w:t>,</w:t>
      </w:r>
      <w:r w:rsidRPr="003F3495">
        <w:rPr>
          <w:rFonts w:ascii="Cambria" w:hAnsi="Cambria" w:cs="Arial"/>
          <w:sz w:val="20"/>
          <w:szCs w:val="20"/>
        </w:rPr>
        <w:t xml:space="preserve"> których strony utrzymują: stan wojny, klęski żywiołowej, strajk generalny,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lastRenderedPageBreak/>
        <w:t xml:space="preserve">b) normalnego zużycia budowli lub jego części 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c) szkód wynikłych z winy Użytkownika.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4. W celu umożliwienia kwalifikacji zgłoszonych wad, przyczyn ich powstania i sposobu usunięcia Zamawiający zobowiązuje się do przechowania otrzymanej w dniu odbioru dokumentacji powykonawczej i protokołu końcowego odbioru robót.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b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5. Wykonawca jest odpowiedzialny za wszelkie szkody i straty, które spowodował w czasie prac nad usuwaniem wad.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b/>
          <w:sz w:val="20"/>
          <w:szCs w:val="20"/>
        </w:rPr>
      </w:pPr>
    </w:p>
    <w:p w:rsidR="00A10DCD" w:rsidRPr="003F3495" w:rsidRDefault="00A10DCD" w:rsidP="00A10DCD">
      <w:pPr>
        <w:spacing w:after="0"/>
        <w:jc w:val="center"/>
        <w:rPr>
          <w:rFonts w:ascii="Cambria" w:hAnsi="Cambria" w:cs="Arial"/>
          <w:b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§ 3</w:t>
      </w:r>
    </w:p>
    <w:p w:rsidR="00A10DCD" w:rsidRPr="003F3495" w:rsidRDefault="00A10DCD" w:rsidP="00A10DCD">
      <w:pPr>
        <w:spacing w:after="0"/>
        <w:jc w:val="center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Przeglądy gwarancyjne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1. Komisyjne przeglądy gwarancyjne odbywać się będą w połowie okresu gwarancji i na koniec ostatniego miesiąca obowiązywania niniejszej gwarancji.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2. Datę, godzinę i miejsce dokonania przeglądu gwarancyjnego wyznacza Zamawiający, zawiadamiając o nim Gwaranta na piśmie z co najmniej 14 dniowym wyprzedzeniem.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3. W skład komisji przeglądowej będą wchodziły osoby wyznaczone przez Zamawiającego oraz co najmniej 1 osoba wyznaczone przez Gwaranta.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4. Jeżeli Gwarant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5. Z każdego przeglądu gwarancyjnego sporządza się szczegółowy Protokół Przeglądu Gwarancyjnego, w co najmniej trzech egzemplarzach, dwa dla Zamawiającego i jeden dla Gwaranta. W przypadku nieobecności przedstawiciela Gwaranta, Zamawiający niezwłocznie przesyła Gwarantowi egzemplarz Protokołu Przeglądu.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</w:p>
    <w:p w:rsidR="00A10DCD" w:rsidRPr="003F3495" w:rsidRDefault="00A10DCD" w:rsidP="00A10DCD">
      <w:pPr>
        <w:spacing w:after="0"/>
        <w:jc w:val="center"/>
        <w:rPr>
          <w:rFonts w:ascii="Cambria" w:hAnsi="Cambria" w:cs="Arial"/>
          <w:b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§ 4</w:t>
      </w:r>
    </w:p>
    <w:p w:rsidR="00A10DCD" w:rsidRPr="003F3495" w:rsidRDefault="00A10DCD" w:rsidP="00A10DCD">
      <w:pPr>
        <w:spacing w:after="0"/>
        <w:jc w:val="center"/>
        <w:rPr>
          <w:rFonts w:ascii="Cambria" w:hAnsi="Cambria" w:cs="Arial"/>
          <w:b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Wezwanie do usunięcia wady i tryby usuwania wad</w:t>
      </w:r>
    </w:p>
    <w:p w:rsidR="00A10DCD" w:rsidRPr="003F3495" w:rsidRDefault="00A10DCD" w:rsidP="00A10DCD">
      <w:pPr>
        <w:spacing w:after="0"/>
        <w:jc w:val="center"/>
        <w:rPr>
          <w:rFonts w:ascii="Cambria" w:hAnsi="Cambria" w:cs="Arial"/>
          <w:b/>
          <w:sz w:val="20"/>
          <w:szCs w:val="20"/>
        </w:rPr>
      </w:pPr>
    </w:p>
    <w:p w:rsidR="00A10DCD" w:rsidRPr="003F3495" w:rsidRDefault="00A10DCD" w:rsidP="00A10DCD">
      <w:pPr>
        <w:numPr>
          <w:ilvl w:val="0"/>
          <w:numId w:val="39"/>
        </w:numPr>
        <w:suppressAutoHyphens/>
        <w:spacing w:after="0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3F3495">
        <w:rPr>
          <w:rFonts w:ascii="Cambria" w:eastAsia="Times New Roman" w:hAnsi="Cambria" w:cs="Arial"/>
          <w:sz w:val="20"/>
          <w:szCs w:val="20"/>
          <w:lang w:eastAsia="pl-PL"/>
        </w:rPr>
        <w:t>W przypadku ujawnienia wady w czasie innym niż podczas przeglądu gwarancyjnego, Zamawiający niezwłocznie, lecz nie później niż w ciągu 7 dni od daty ujawnienia wady, zawiadomi na piśmie Gwaranta o stwierdzonych wadach i usterkach.</w:t>
      </w:r>
    </w:p>
    <w:p w:rsidR="00A10DCD" w:rsidRPr="003F3495" w:rsidRDefault="00A10DCD" w:rsidP="00A10DCD">
      <w:pPr>
        <w:numPr>
          <w:ilvl w:val="0"/>
          <w:numId w:val="39"/>
        </w:numPr>
        <w:suppressAutoHyphens/>
        <w:spacing w:after="0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3F3495">
        <w:rPr>
          <w:rFonts w:ascii="Cambria" w:eastAsia="Times New Roman" w:hAnsi="Cambria" w:cs="Arial"/>
          <w:sz w:val="20"/>
          <w:szCs w:val="20"/>
          <w:lang w:eastAsia="pl-PL"/>
        </w:rPr>
        <w:t xml:space="preserve">W przypadku stwierdzenia istnienia wady obciążającej </w:t>
      </w:r>
      <w:r w:rsidRPr="003F349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</w:t>
      </w:r>
      <w:r w:rsidRPr="003F3495">
        <w:rPr>
          <w:rFonts w:ascii="Cambria" w:eastAsia="Times New Roman" w:hAnsi="Cambria" w:cs="Arial"/>
          <w:sz w:val="20"/>
          <w:szCs w:val="20"/>
          <w:lang w:eastAsia="pl-PL"/>
        </w:rPr>
        <w:t xml:space="preserve">, </w:t>
      </w:r>
      <w:r w:rsidRPr="003F349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3F3495">
        <w:rPr>
          <w:rFonts w:ascii="Cambria" w:eastAsia="Times New Roman" w:hAnsi="Cambria" w:cs="Arial"/>
          <w:sz w:val="20"/>
          <w:szCs w:val="20"/>
          <w:lang w:eastAsia="pl-PL"/>
        </w:rPr>
        <w:t xml:space="preserve"> wyznacza </w:t>
      </w:r>
      <w:r w:rsidRPr="003F349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Gwarantowi</w:t>
      </w:r>
      <w:r w:rsidRPr="003F3495">
        <w:rPr>
          <w:rFonts w:ascii="Cambria" w:eastAsia="Times New Roman" w:hAnsi="Cambria" w:cs="Arial"/>
          <w:sz w:val="20"/>
          <w:szCs w:val="20"/>
          <w:lang w:eastAsia="pl-PL"/>
        </w:rPr>
        <w:t xml:space="preserve"> odpowiedni termin na jej usunięcie. Usunięcie wady stwierdza się protokolarnie</w:t>
      </w:r>
    </w:p>
    <w:p w:rsidR="00A10DCD" w:rsidRPr="003F3495" w:rsidRDefault="00A10DCD" w:rsidP="00A10DCD">
      <w:pPr>
        <w:numPr>
          <w:ilvl w:val="0"/>
          <w:numId w:val="39"/>
        </w:numPr>
        <w:suppressAutoHyphens/>
        <w:spacing w:after="0"/>
        <w:ind w:left="284" w:hanging="284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3F3495">
        <w:rPr>
          <w:rFonts w:ascii="Cambria" w:eastAsia="Times New Roman" w:hAnsi="Cambria" w:cs="Arial"/>
          <w:sz w:val="20"/>
          <w:szCs w:val="20"/>
          <w:lang w:eastAsia="pl-PL"/>
        </w:rPr>
        <w:t xml:space="preserve">W razie nie usunięcia, przez  Gwaranta , w wyznaczonym przez Zamawiającego terminie ujawnionych wad wykonanych robót, </w:t>
      </w:r>
      <w:r w:rsidRPr="003F349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Zamawiający</w:t>
      </w:r>
      <w:r w:rsidRPr="003F3495">
        <w:rPr>
          <w:rFonts w:ascii="Cambria" w:eastAsia="Times New Roman" w:hAnsi="Cambria" w:cs="Arial"/>
          <w:sz w:val="20"/>
          <w:szCs w:val="20"/>
          <w:lang w:eastAsia="pl-PL"/>
        </w:rPr>
        <w:t xml:space="preserve"> może zlecić ich usunięcie osobie trzeciej na koszt i ryzyko </w:t>
      </w:r>
      <w:r w:rsidRPr="003F3495">
        <w:rPr>
          <w:rFonts w:ascii="Cambria" w:eastAsia="Times New Roman" w:hAnsi="Cambria" w:cs="Arial"/>
          <w:b/>
          <w:bCs/>
          <w:sz w:val="20"/>
          <w:szCs w:val="20"/>
          <w:lang w:eastAsia="pl-PL"/>
        </w:rPr>
        <w:t>Gwaranta.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4. Jeżeli w ramach gwarancji Gwarant dostarczył Zamawiającemu rzecz wolną od wad, albo dokonał naprawy,</w:t>
      </w:r>
      <w:r w:rsidRPr="003F3495">
        <w:rPr>
          <w:sz w:val="20"/>
          <w:szCs w:val="20"/>
        </w:rPr>
        <w:t xml:space="preserve"> </w:t>
      </w:r>
      <w:r w:rsidRPr="003F3495">
        <w:rPr>
          <w:rFonts w:ascii="Cambria" w:hAnsi="Cambria"/>
          <w:sz w:val="20"/>
          <w:szCs w:val="20"/>
        </w:rPr>
        <w:t>gwarancja ulega automatycznie przedłużeniu o okres naprawy, tj. czas liczony od zgłoszenia zaistnienia wady do chwili usunięcia wady stwierdzonego protokolarnie.</w:t>
      </w:r>
      <w:r w:rsidRPr="003F3495">
        <w:rPr>
          <w:rFonts w:ascii="Cambria" w:hAnsi="Cambria" w:cs="Arial"/>
          <w:sz w:val="20"/>
          <w:szCs w:val="20"/>
        </w:rPr>
        <w:t xml:space="preserve"> 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b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5. Terminy do wykonania napraw gwarancyjnych lub dostarczenia rzeczy wolnych od wad mogą zostać wydłużone w szczególnie uzasadnionych przypadkach po wyrażeniu pisemnej zgody Zamawiającego.</w:t>
      </w:r>
    </w:p>
    <w:p w:rsidR="00A10DCD" w:rsidRPr="003F3495" w:rsidRDefault="00A10DCD" w:rsidP="00A10DCD">
      <w:pPr>
        <w:spacing w:after="0"/>
        <w:jc w:val="center"/>
        <w:rPr>
          <w:rFonts w:ascii="Cambria" w:hAnsi="Cambria" w:cs="Arial"/>
          <w:b/>
          <w:sz w:val="20"/>
          <w:szCs w:val="20"/>
        </w:rPr>
      </w:pPr>
    </w:p>
    <w:p w:rsidR="00A10DCD" w:rsidRPr="003F3495" w:rsidRDefault="00A10DCD" w:rsidP="00A10DCD">
      <w:pPr>
        <w:spacing w:after="0"/>
        <w:jc w:val="center"/>
        <w:rPr>
          <w:rFonts w:ascii="Cambria" w:hAnsi="Cambria" w:cs="Arial"/>
          <w:b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§ 5</w:t>
      </w:r>
    </w:p>
    <w:p w:rsidR="00A10DCD" w:rsidRPr="003F3495" w:rsidRDefault="00A10DCD" w:rsidP="00A10DCD">
      <w:pPr>
        <w:spacing w:after="0"/>
        <w:jc w:val="center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Komunikacja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1. Wszelka komunikacja pomiędzy stronami wymaga zachowania formy pisemnej.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2. Wszelkie pisma skierowane do Gwaranta należy wysyłać na adres: </w:t>
      </w:r>
      <w:r w:rsidRPr="003F3495">
        <w:rPr>
          <w:rFonts w:ascii="Cambria" w:hAnsi="Cambria" w:cs="Arial"/>
          <w:b/>
          <w:sz w:val="20"/>
          <w:szCs w:val="20"/>
          <w:u w:val="single"/>
        </w:rPr>
        <w:t>[adres Wykonawcy</w:t>
      </w:r>
      <w:r w:rsidRPr="003F3495">
        <w:rPr>
          <w:rFonts w:ascii="Cambria" w:hAnsi="Cambria" w:cs="Arial"/>
          <w:sz w:val="20"/>
          <w:szCs w:val="20"/>
        </w:rPr>
        <w:t>]</w:t>
      </w:r>
    </w:p>
    <w:p w:rsidR="00A10DCD" w:rsidRPr="00623944" w:rsidRDefault="00A10DCD" w:rsidP="00AB6BF1">
      <w:pPr>
        <w:spacing w:after="0"/>
        <w:jc w:val="both"/>
        <w:rPr>
          <w:rFonts w:ascii="Cambria" w:hAnsi="Cambria" w:cs="Arial"/>
          <w:b/>
          <w:bCs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 xml:space="preserve">3. Wszelkie pisma skierowane do Zamawiającego należy wysyłać na adres: </w:t>
      </w:r>
      <w:r w:rsidR="005F1D18" w:rsidRPr="00AB6BF1">
        <w:rPr>
          <w:rFonts w:ascii="Cambria" w:hAnsi="Cambria" w:cs="Arial"/>
          <w:b/>
          <w:sz w:val="20"/>
          <w:szCs w:val="20"/>
        </w:rPr>
        <w:t>[</w:t>
      </w:r>
      <w:r w:rsidR="00AB6BF1">
        <w:rPr>
          <w:rFonts w:ascii="Cambria" w:hAnsi="Cambria" w:cs="Arial"/>
          <w:b/>
          <w:bCs/>
          <w:sz w:val="20"/>
          <w:szCs w:val="20"/>
        </w:rPr>
        <w:t xml:space="preserve">Ochotnicza Straż Pożarna </w:t>
      </w:r>
      <w:r w:rsidR="00AB6BF1">
        <w:rPr>
          <w:rFonts w:ascii="Cambria" w:hAnsi="Cambria" w:cs="Arial"/>
          <w:b/>
          <w:bCs/>
          <w:sz w:val="20"/>
          <w:szCs w:val="20"/>
        </w:rPr>
        <w:br/>
        <w:t>w Piasku Wielkim, Piasek Wielki 82, 28-136 Nowy Korczyn].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4. O zmianach w danych teleadresowych, o których mowa w ust. 2 i 3 strony obowiązane są informować się niezwłocznie, nie później niż 7 dni od chwili zaistnienia zmian, pod rygorem uznania wysłania korespondencji pod ostatnio znany adres za skutecznie doręczoną.</w:t>
      </w:r>
    </w:p>
    <w:p w:rsidR="00A10DCD" w:rsidRPr="003F3495" w:rsidRDefault="00A10DCD" w:rsidP="00A10DCD">
      <w:pPr>
        <w:spacing w:after="0"/>
        <w:jc w:val="both"/>
        <w:rPr>
          <w:rFonts w:ascii="Cambria" w:hAnsi="Cambria" w:cs="Arial"/>
          <w:b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lastRenderedPageBreak/>
        <w:t xml:space="preserve">5. Gwarant jest obowiązany w terminie 7 dni od daty złożenia wniosku o upadłość lub likwidację powiadomić na piśmie o tym fakcie Zamawiającego. </w:t>
      </w:r>
    </w:p>
    <w:p w:rsidR="00A10DCD" w:rsidRPr="003F3495" w:rsidRDefault="00A10DCD" w:rsidP="00A10DCD">
      <w:pPr>
        <w:spacing w:after="0"/>
        <w:jc w:val="center"/>
        <w:rPr>
          <w:rFonts w:ascii="Cambria" w:hAnsi="Cambria" w:cs="Arial"/>
          <w:b/>
          <w:sz w:val="20"/>
          <w:szCs w:val="20"/>
        </w:rPr>
      </w:pPr>
    </w:p>
    <w:p w:rsidR="00A10DCD" w:rsidRPr="003F3495" w:rsidRDefault="00A10DCD" w:rsidP="00A10DCD">
      <w:pPr>
        <w:spacing w:after="0"/>
        <w:jc w:val="center"/>
        <w:rPr>
          <w:rFonts w:ascii="Cambria" w:hAnsi="Cambria" w:cs="Arial"/>
          <w:b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§ 6</w:t>
      </w:r>
    </w:p>
    <w:p w:rsidR="00A10DCD" w:rsidRPr="003F3495" w:rsidRDefault="00A10DCD" w:rsidP="00A10DCD">
      <w:pPr>
        <w:spacing w:after="0"/>
        <w:jc w:val="center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Postanowienia końcowe</w:t>
      </w:r>
    </w:p>
    <w:p w:rsidR="00A10DCD" w:rsidRPr="003F3495" w:rsidRDefault="00A10DCD" w:rsidP="00A10DCD">
      <w:pPr>
        <w:spacing w:after="0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1. W sprawach nieuregulowanych zastosowanie mają odpowiednie przepisy prawa polskiego, w szczególności Kodeksu cywilnego</w:t>
      </w:r>
    </w:p>
    <w:p w:rsidR="00A10DCD" w:rsidRPr="003F3495" w:rsidRDefault="00A10DCD" w:rsidP="00A10DCD">
      <w:pPr>
        <w:spacing w:after="0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2. Integralną częścią niniejszej Karty Gwarancyjnej jest Umowa oraz inne dokumenty będące jej integralną częścią</w:t>
      </w:r>
    </w:p>
    <w:p w:rsidR="00A10DCD" w:rsidRPr="003F3495" w:rsidRDefault="00A10DCD" w:rsidP="00A10DCD">
      <w:pPr>
        <w:spacing w:after="0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3. Wszelkie zmiany niniejszej Karty Gwarancyjnej wymagają formy pisemnej pod rygorem nieważności.</w:t>
      </w:r>
    </w:p>
    <w:p w:rsidR="00A10DCD" w:rsidRPr="003F3495" w:rsidRDefault="00A10DCD" w:rsidP="00A10DCD">
      <w:pPr>
        <w:spacing w:after="0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4. Niniejszą Kartę Gwarancyjną sporządzono w trzech egzemplarzach na prawach oryginału, dwa egzemplarze dla Zamawiającego , jeden dla Gwaranta</w:t>
      </w:r>
    </w:p>
    <w:p w:rsidR="00A10DCD" w:rsidRPr="003F3495" w:rsidRDefault="00A10DCD" w:rsidP="00A10DCD">
      <w:pPr>
        <w:spacing w:after="0"/>
        <w:rPr>
          <w:rFonts w:ascii="Cambria" w:hAnsi="Cambria" w:cs="Arial"/>
          <w:sz w:val="20"/>
          <w:szCs w:val="20"/>
        </w:rPr>
      </w:pPr>
    </w:p>
    <w:p w:rsidR="00A10DCD" w:rsidRPr="003F3495" w:rsidRDefault="00A10DCD" w:rsidP="00A10DCD">
      <w:pPr>
        <w:spacing w:after="0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Warunki gwarancji podpisali:</w:t>
      </w:r>
    </w:p>
    <w:p w:rsidR="00A10DCD" w:rsidRPr="003F3495" w:rsidRDefault="00A10DCD" w:rsidP="00A10DCD">
      <w:pPr>
        <w:spacing w:after="0"/>
        <w:rPr>
          <w:rFonts w:ascii="Cambria" w:hAnsi="Cambria" w:cs="Arial"/>
          <w:sz w:val="20"/>
          <w:szCs w:val="20"/>
        </w:rPr>
      </w:pPr>
    </w:p>
    <w:p w:rsidR="00A10DCD" w:rsidRPr="003F3495" w:rsidRDefault="00A10DCD" w:rsidP="00A10DCD">
      <w:pPr>
        <w:spacing w:after="0"/>
        <w:jc w:val="center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sz w:val="20"/>
          <w:szCs w:val="20"/>
        </w:rPr>
        <w:t>Udzielający gwarancji</w:t>
      </w:r>
      <w:r w:rsidRPr="003F3495">
        <w:rPr>
          <w:rFonts w:ascii="Cambria" w:hAnsi="Cambria" w:cs="Arial"/>
          <w:sz w:val="20"/>
          <w:szCs w:val="20"/>
        </w:rPr>
        <w:tab/>
      </w:r>
      <w:r w:rsidRPr="003F3495">
        <w:rPr>
          <w:rFonts w:ascii="Cambria" w:hAnsi="Cambria" w:cs="Arial"/>
          <w:sz w:val="20"/>
          <w:szCs w:val="20"/>
        </w:rPr>
        <w:tab/>
      </w:r>
      <w:r w:rsidRPr="003F3495">
        <w:rPr>
          <w:rFonts w:ascii="Cambria" w:hAnsi="Cambria" w:cs="Arial"/>
          <w:sz w:val="20"/>
          <w:szCs w:val="20"/>
        </w:rPr>
        <w:tab/>
      </w:r>
      <w:r w:rsidRPr="003F3495">
        <w:rPr>
          <w:rFonts w:ascii="Cambria" w:hAnsi="Cambria" w:cs="Arial"/>
          <w:sz w:val="20"/>
          <w:szCs w:val="20"/>
        </w:rPr>
        <w:tab/>
      </w:r>
      <w:r w:rsidRPr="003F3495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sz w:val="20"/>
          <w:szCs w:val="20"/>
        </w:rPr>
        <w:tab/>
      </w:r>
      <w:r w:rsidRPr="003F3495">
        <w:rPr>
          <w:rFonts w:ascii="Cambria" w:hAnsi="Cambria" w:cs="Arial"/>
          <w:sz w:val="20"/>
          <w:szCs w:val="20"/>
        </w:rPr>
        <w:t xml:space="preserve"> Przyjmujący gwarancję</w:t>
      </w:r>
    </w:p>
    <w:p w:rsidR="00A10DCD" w:rsidRPr="003F3495" w:rsidRDefault="00A10DCD" w:rsidP="00A10DCD">
      <w:pPr>
        <w:spacing w:after="0"/>
        <w:ind w:left="4956" w:hanging="4956"/>
        <w:jc w:val="center"/>
        <w:rPr>
          <w:rFonts w:ascii="Cambria" w:hAnsi="Cambria" w:cs="Arial"/>
          <w:sz w:val="20"/>
          <w:szCs w:val="20"/>
        </w:rPr>
      </w:pPr>
      <w:r w:rsidRPr="003F3495">
        <w:rPr>
          <w:rFonts w:ascii="Cambria" w:hAnsi="Cambria" w:cs="Arial"/>
          <w:b/>
          <w:sz w:val="20"/>
          <w:szCs w:val="20"/>
        </w:rPr>
        <w:t>Przedstawiciel Wykonawcy/Gwarant:</w:t>
      </w:r>
      <w:r w:rsidRPr="003F3495">
        <w:rPr>
          <w:rFonts w:ascii="Cambria" w:hAnsi="Cambria" w:cs="Arial"/>
          <w:sz w:val="20"/>
          <w:szCs w:val="20"/>
        </w:rPr>
        <w:t xml:space="preserve"> </w:t>
      </w:r>
      <w:r w:rsidRPr="003F3495">
        <w:rPr>
          <w:rFonts w:ascii="Cambria" w:hAnsi="Cambria" w:cs="Arial"/>
          <w:sz w:val="20"/>
          <w:szCs w:val="20"/>
        </w:rPr>
        <w:tab/>
      </w:r>
      <w:r>
        <w:rPr>
          <w:rFonts w:ascii="Cambria" w:hAnsi="Cambria" w:cs="Arial"/>
          <w:b/>
          <w:sz w:val="20"/>
          <w:szCs w:val="20"/>
        </w:rPr>
        <w:tab/>
      </w:r>
      <w:r w:rsidRPr="003F3495">
        <w:rPr>
          <w:rFonts w:ascii="Cambria" w:hAnsi="Cambria" w:cs="Arial"/>
          <w:b/>
          <w:sz w:val="20"/>
          <w:szCs w:val="20"/>
        </w:rPr>
        <w:t>Przedstawiciel Zamawiającego:</w:t>
      </w:r>
    </w:p>
    <w:p w:rsidR="00A10DCD" w:rsidRPr="003F3495" w:rsidRDefault="00A10DCD" w:rsidP="00A10DCD">
      <w:pPr>
        <w:spacing w:after="0"/>
        <w:rPr>
          <w:rFonts w:ascii="Cambria" w:hAnsi="Cambria" w:cs="Arial"/>
          <w:sz w:val="20"/>
          <w:szCs w:val="20"/>
        </w:rPr>
      </w:pPr>
    </w:p>
    <w:p w:rsidR="00A10DCD" w:rsidRPr="003F3495" w:rsidRDefault="00A10DCD" w:rsidP="00A10DCD">
      <w:pPr>
        <w:spacing w:after="0"/>
        <w:jc w:val="center"/>
        <w:rPr>
          <w:rFonts w:ascii="Cambria" w:hAnsi="Cambria" w:cs="Arial"/>
          <w:b/>
          <w:iCs/>
          <w:sz w:val="20"/>
          <w:szCs w:val="20"/>
        </w:rPr>
      </w:pPr>
    </w:p>
    <w:p w:rsidR="00A10DCD" w:rsidRPr="003F3495" w:rsidRDefault="00A10DCD" w:rsidP="00A10DCD">
      <w:pPr>
        <w:rPr>
          <w:rFonts w:ascii="Cambria" w:hAnsi="Cambria"/>
          <w:sz w:val="20"/>
          <w:szCs w:val="20"/>
        </w:rPr>
      </w:pPr>
    </w:p>
    <w:p w:rsidR="00A10DCD" w:rsidRPr="005F1D18" w:rsidRDefault="00A10DCD" w:rsidP="00A10DCD">
      <w:pPr>
        <w:spacing w:after="0"/>
        <w:rPr>
          <w:rFonts w:asciiTheme="majorHAnsi" w:hAnsiTheme="majorHAnsi"/>
          <w:sz w:val="20"/>
          <w:szCs w:val="20"/>
        </w:rPr>
      </w:pPr>
    </w:p>
    <w:p w:rsidR="008F64DB" w:rsidRDefault="008F64DB"/>
    <w:sectPr w:rsidR="008F64DB" w:rsidSect="00AB6B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79B3" w:rsidRDefault="004C79B3" w:rsidP="004C79B3">
      <w:pPr>
        <w:spacing w:after="0" w:line="240" w:lineRule="auto"/>
      </w:pPr>
      <w:r>
        <w:separator/>
      </w:r>
    </w:p>
  </w:endnote>
  <w:endnote w:type="continuationSeparator" w:id="0">
    <w:p w:rsidR="004C79B3" w:rsidRDefault="004C79B3" w:rsidP="004C7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Bold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TE1FA5458t00">
    <w:altName w:val="Times New Roman"/>
    <w:charset w:val="EE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9B3" w:rsidRDefault="004C79B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9B3" w:rsidRDefault="004C79B3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9B3" w:rsidRDefault="004C79B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79B3" w:rsidRDefault="004C79B3" w:rsidP="004C79B3">
      <w:pPr>
        <w:spacing w:after="0" w:line="240" w:lineRule="auto"/>
      </w:pPr>
      <w:r>
        <w:separator/>
      </w:r>
    </w:p>
  </w:footnote>
  <w:footnote w:type="continuationSeparator" w:id="0">
    <w:p w:rsidR="004C79B3" w:rsidRDefault="004C79B3" w:rsidP="004C79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9B3" w:rsidRDefault="004C79B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9B3" w:rsidRDefault="004C79B3" w:rsidP="004C79B3">
    <w:pPr>
      <w:pStyle w:val="Nagwek"/>
      <w:rPr>
        <w:rFonts w:ascii="Cambria" w:hAnsi="Cambria" w:cs="Arial"/>
        <w:sz w:val="20"/>
      </w:rPr>
    </w:pPr>
    <w:bookmarkStart w:id="3" w:name="_Hlk488503062"/>
    <w:r>
      <w:rPr>
        <w:rFonts w:ascii="Cambria" w:hAnsi="Cambria" w:cs="Arial"/>
        <w:noProof/>
        <w:sz w:val="20"/>
        <w:lang w:eastAsia="pl-PL"/>
      </w:rPr>
      <w:drawing>
        <wp:inline distT="0" distB="0" distL="0" distR="0">
          <wp:extent cx="5800725" cy="904875"/>
          <wp:effectExtent l="19050" t="0" r="952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00725" cy="904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bookmarkEnd w:id="3"/>
  </w:p>
  <w:p w:rsidR="004C79B3" w:rsidRDefault="004C79B3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79B3" w:rsidRDefault="004C79B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Cs/>
        <w:color w:val="000000"/>
        <w:sz w:val="18"/>
        <w:szCs w:val="18"/>
      </w:rPr>
    </w:lvl>
  </w:abstractNum>
  <w:abstractNum w:abstractNumId="1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2">
    <w:nsid w:val="00000005"/>
    <w:multiLevelType w:val="singleLevel"/>
    <w:tmpl w:val="00000005"/>
    <w:name w:val="WW8Num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3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4">
    <w:nsid w:val="00000007"/>
    <w:multiLevelType w:val="singleLevel"/>
    <w:tmpl w:val="3AAC3EF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cs="Arial" w:hint="default"/>
        <w:b w:val="0"/>
        <w:bCs/>
        <w:strike w:val="0"/>
        <w:dstrike w:val="0"/>
        <w:color w:val="auto"/>
        <w:sz w:val="22"/>
        <w:szCs w:val="22"/>
      </w:rPr>
    </w:lvl>
  </w:abstractNum>
  <w:abstractNum w:abstractNumId="5">
    <w:nsid w:val="00000008"/>
    <w:multiLevelType w:val="singleLevel"/>
    <w:tmpl w:val="00000008"/>
    <w:name w:val="WW8Num7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6">
    <w:nsid w:val="00000009"/>
    <w:multiLevelType w:val="single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840" w:hanging="480"/>
      </w:pPr>
      <w:rPr>
        <w:rFonts w:ascii="Arial" w:hAnsi="Arial" w:cs="Arial"/>
        <w:sz w:val="18"/>
        <w:szCs w:val="18"/>
      </w:rPr>
    </w:lvl>
  </w:abstractNum>
  <w:abstractNum w:abstractNumId="7">
    <w:nsid w:val="0000000A"/>
    <w:multiLevelType w:val="singleLevel"/>
    <w:tmpl w:val="A1C6AFB4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/>
        <w:b w:val="0"/>
        <w:color w:val="auto"/>
        <w:sz w:val="18"/>
        <w:szCs w:val="18"/>
      </w:rPr>
    </w:lvl>
  </w:abstractNum>
  <w:abstractNum w:abstractNumId="8">
    <w:nsid w:val="0000000B"/>
    <w:multiLevelType w:val="single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00000C"/>
    <w:multiLevelType w:val="singleLevel"/>
    <w:tmpl w:val="8E48E6D4"/>
    <w:lvl w:ilvl="0">
      <w:start w:val="1"/>
      <w:numFmt w:val="lowerLetter"/>
      <w:lvlText w:val="%1)"/>
      <w:lvlJc w:val="left"/>
      <w:pPr>
        <w:ind w:left="1080" w:hanging="360"/>
      </w:pPr>
      <w:rPr>
        <w:rFonts w:ascii="Cambria" w:eastAsia="Calibri" w:hAnsi="Cambria" w:cs="Arial"/>
        <w:strike w:val="0"/>
      </w:rPr>
    </w:lvl>
  </w:abstractNum>
  <w:abstractNum w:abstractNumId="10">
    <w:nsid w:val="0000000D"/>
    <w:multiLevelType w:val="singleLevel"/>
    <w:tmpl w:val="0000000D"/>
    <w:name w:val="WW8Num12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18"/>
        <w:szCs w:val="18"/>
      </w:rPr>
    </w:lvl>
  </w:abstractNum>
  <w:abstractNum w:abstractNumId="11">
    <w:nsid w:val="0000000E"/>
    <w:multiLevelType w:val="single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 w:val="0"/>
        <w:i w:val="0"/>
        <w:color w:val="auto"/>
        <w:sz w:val="18"/>
        <w:szCs w:val="18"/>
      </w:rPr>
    </w:lvl>
  </w:abstractNum>
  <w:abstractNum w:abstractNumId="12">
    <w:nsid w:val="0000000F"/>
    <w:multiLevelType w:val="singleLevel"/>
    <w:tmpl w:val="889A04B0"/>
    <w:lvl w:ilvl="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</w:rPr>
    </w:lvl>
  </w:abstractNum>
  <w:abstractNum w:abstractNumId="13">
    <w:nsid w:val="00000010"/>
    <w:multiLevelType w:val="singleLevel"/>
    <w:tmpl w:val="00000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14">
    <w:nsid w:val="00000011"/>
    <w:multiLevelType w:val="singleLevel"/>
    <w:tmpl w:val="58E22E1C"/>
    <w:name w:val="WW8Num16"/>
    <w:lvl w:ilvl="0">
      <w:start w:val="1"/>
      <w:numFmt w:val="decimal"/>
      <w:lvlText w:val="%1)"/>
      <w:lvlJc w:val="left"/>
      <w:pPr>
        <w:tabs>
          <w:tab w:val="num" w:pos="786"/>
        </w:tabs>
        <w:ind w:left="746" w:hanging="320"/>
      </w:pPr>
      <w:rPr>
        <w:rFonts w:ascii="Arial" w:eastAsia="Times New Roman" w:hAnsi="Arial" w:cs="Arial"/>
        <w:b/>
        <w:bCs/>
        <w:strike w:val="0"/>
        <w:sz w:val="18"/>
        <w:szCs w:val="18"/>
      </w:rPr>
    </w:lvl>
  </w:abstractNum>
  <w:abstractNum w:abstractNumId="15">
    <w:nsid w:val="00000013"/>
    <w:multiLevelType w:val="singleLevel"/>
    <w:tmpl w:val="6C8EEED8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1004" w:hanging="360"/>
      </w:pPr>
      <w:rPr>
        <w:rFonts w:ascii="Cambria" w:hAnsi="Cambria" w:cs="Arial" w:hint="default"/>
        <w:b w:val="0"/>
        <w:bCs/>
        <w:sz w:val="22"/>
        <w:szCs w:val="22"/>
      </w:rPr>
    </w:lvl>
  </w:abstractNum>
  <w:abstractNum w:abstractNumId="16">
    <w:nsid w:val="00000014"/>
    <w:multiLevelType w:val="multilevel"/>
    <w:tmpl w:val="00000014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1800" w:hanging="360"/>
      </w:pPr>
      <w:rPr>
        <w:rFonts w:ascii="Arial" w:eastAsia="Times-Roman" w:hAnsi="Arial" w:cs="Arial"/>
        <w:sz w:val="18"/>
        <w:szCs w:val="18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7">
    <w:nsid w:val="00000015"/>
    <w:multiLevelType w:val="singleLevel"/>
    <w:tmpl w:val="50C27B58"/>
    <w:name w:val="WW8Num2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strike w:val="0"/>
        <w:sz w:val="18"/>
        <w:szCs w:val="18"/>
      </w:rPr>
    </w:lvl>
  </w:abstractNum>
  <w:abstractNum w:abstractNumId="18">
    <w:nsid w:val="00000016"/>
    <w:multiLevelType w:val="singleLevel"/>
    <w:tmpl w:val="00000016"/>
    <w:name w:val="WW8Num21"/>
    <w:lvl w:ilvl="0">
      <w:start w:val="1"/>
      <w:numFmt w:val="decimal"/>
      <w:lvlText w:val="%1)"/>
      <w:lvlJc w:val="left"/>
      <w:pPr>
        <w:tabs>
          <w:tab w:val="num" w:pos="1560"/>
        </w:tabs>
        <w:ind w:left="1520" w:hanging="320"/>
      </w:pPr>
      <w:rPr>
        <w:rFonts w:ascii="Arial" w:eastAsia="Times New Roman" w:hAnsi="Arial" w:cs="Arial"/>
        <w:sz w:val="18"/>
        <w:szCs w:val="18"/>
      </w:rPr>
    </w:lvl>
  </w:abstractNum>
  <w:abstractNum w:abstractNumId="19">
    <w:nsid w:val="00000017"/>
    <w:multiLevelType w:val="multilevel"/>
    <w:tmpl w:val="00000017"/>
    <w:name w:val="WW8Num22"/>
    <w:lvl w:ilvl="0">
      <w:start w:val="1"/>
      <w:numFmt w:val="decimal"/>
      <w:lvlText w:val="%1."/>
      <w:lvlJc w:val="left"/>
      <w:pPr>
        <w:tabs>
          <w:tab w:val="num" w:pos="708"/>
        </w:tabs>
        <w:ind w:left="426" w:hanging="360"/>
      </w:pPr>
      <w:rPr>
        <w:rFonts w:ascii="Arial" w:hAnsi="Arial" w:cs="Arial"/>
        <w:b w:val="0"/>
        <w:bCs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>
    <w:nsid w:val="00000019"/>
    <w:multiLevelType w:val="multilevel"/>
    <w:tmpl w:val="00000019"/>
    <w:name w:val="WW8Num24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21">
    <w:nsid w:val="00000020"/>
    <w:multiLevelType w:val="singleLevel"/>
    <w:tmpl w:val="00000020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2">
    <w:nsid w:val="00000023"/>
    <w:multiLevelType w:val="singleLevel"/>
    <w:tmpl w:val="6704A260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bCs/>
        <w:sz w:val="20"/>
        <w:szCs w:val="20"/>
      </w:rPr>
    </w:lvl>
  </w:abstractNum>
  <w:abstractNum w:abstractNumId="23">
    <w:nsid w:val="00000024"/>
    <w:multiLevelType w:val="multilevel"/>
    <w:tmpl w:val="00000024"/>
    <w:name w:val="WW8Num35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eastAsia="Times New Roman" w:hAnsi="Arial" w:cs="Arial" w:hint="default"/>
        <w:sz w:val="18"/>
        <w:szCs w:val="18"/>
      </w:rPr>
    </w:lvl>
    <w:lvl w:ilvl="2">
      <w:start w:val="3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eastAsia="Times New Roman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eastAsia="Times New Roman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eastAsia="Times New Roman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eastAsia="Times New Roman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eastAsia="Times New Roman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eastAsia="Times New Roman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eastAsia="Times New Roman" w:hAnsi="Arial" w:cs="Arial" w:hint="default"/>
        <w:sz w:val="18"/>
        <w:szCs w:val="18"/>
      </w:rPr>
    </w:lvl>
  </w:abstractNum>
  <w:abstractNum w:abstractNumId="24">
    <w:nsid w:val="0000002D"/>
    <w:multiLevelType w:val="singleLevel"/>
    <w:tmpl w:val="0000002D"/>
    <w:name w:val="WW8Num4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</w:abstractNum>
  <w:abstractNum w:abstractNumId="25">
    <w:nsid w:val="00000030"/>
    <w:multiLevelType w:val="singleLevel"/>
    <w:tmpl w:val="D0025966"/>
    <w:name w:val="WW8Num4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strike w:val="0"/>
      </w:rPr>
    </w:lvl>
  </w:abstractNum>
  <w:abstractNum w:abstractNumId="26">
    <w:nsid w:val="00000031"/>
    <w:multiLevelType w:val="singleLevel"/>
    <w:tmpl w:val="00000031"/>
    <w:name w:val="WW8Num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7">
    <w:nsid w:val="00000039"/>
    <w:multiLevelType w:val="singleLevel"/>
    <w:tmpl w:val="00000039"/>
    <w:name w:val="WW8Num56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  <w:rPr>
        <w:rFonts w:hint="default"/>
      </w:rPr>
    </w:lvl>
  </w:abstractNum>
  <w:abstractNum w:abstractNumId="28">
    <w:nsid w:val="0000003D"/>
    <w:multiLevelType w:val="singleLevel"/>
    <w:tmpl w:val="0000003D"/>
    <w:name w:val="WW8Num6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29">
    <w:nsid w:val="00000040"/>
    <w:multiLevelType w:val="multilevel"/>
    <w:tmpl w:val="00000040"/>
    <w:name w:val="WW8Num63"/>
    <w:lvl w:ilvl="0">
      <w:start w:val="1"/>
      <w:numFmt w:val="decimal"/>
      <w:lvlText w:val="18.%1."/>
      <w:lvlJc w:val="left"/>
      <w:pPr>
        <w:tabs>
          <w:tab w:val="num" w:pos="0"/>
        </w:tabs>
        <w:ind w:left="862" w:hanging="360"/>
      </w:pPr>
      <w:rPr>
        <w:rFonts w:hint="default"/>
        <w:b w:val="0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  <w:rPr>
        <w:rFonts w:ascii="Arial" w:hAnsi="Arial" w:cs="Arial" w:hint="default"/>
        <w:sz w:val="18"/>
        <w:szCs w:val="18"/>
      </w:rPr>
    </w:lvl>
    <w:lvl w:ilvl="2">
      <w:start w:val="6"/>
      <w:numFmt w:val="decimal"/>
      <w:lvlText w:val="%3."/>
      <w:lvlJc w:val="left"/>
      <w:pPr>
        <w:tabs>
          <w:tab w:val="num" w:pos="0"/>
        </w:tabs>
        <w:ind w:left="2302" w:hanging="180"/>
      </w:pPr>
      <w:rPr>
        <w:rFonts w:ascii="Arial" w:hAnsi="Arial" w:cs="Arial" w:hint="default"/>
        <w:sz w:val="18"/>
        <w:szCs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  <w:rPr>
        <w:rFonts w:ascii="Arial" w:hAnsi="Arial" w:cs="Arial" w:hint="default"/>
        <w:sz w:val="18"/>
        <w:szCs w:val="1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  <w:rPr>
        <w:rFonts w:ascii="Arial" w:hAnsi="Arial" w:cs="Arial" w:hint="default"/>
        <w:sz w:val="18"/>
        <w:szCs w:val="18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  <w:rPr>
        <w:rFonts w:ascii="Arial" w:hAnsi="Arial" w:cs="Arial" w:hint="default"/>
        <w:sz w:val="18"/>
        <w:szCs w:val="18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  <w:rPr>
        <w:rFonts w:ascii="Arial" w:hAnsi="Arial" w:cs="Arial" w:hint="default"/>
        <w:sz w:val="18"/>
        <w:szCs w:val="18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  <w:rPr>
        <w:rFonts w:ascii="Arial" w:hAnsi="Arial" w:cs="Arial" w:hint="default"/>
        <w:sz w:val="18"/>
        <w:szCs w:val="18"/>
      </w:rPr>
    </w:lvl>
  </w:abstractNum>
  <w:abstractNum w:abstractNumId="30">
    <w:nsid w:val="0000004A"/>
    <w:multiLevelType w:val="singleLevel"/>
    <w:tmpl w:val="FA040D6A"/>
    <w:name w:val="WW8Num7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strike w:val="0"/>
        <w:color w:val="auto"/>
      </w:rPr>
    </w:lvl>
  </w:abstractNum>
  <w:abstractNum w:abstractNumId="31">
    <w:nsid w:val="0000004B"/>
    <w:multiLevelType w:val="multilevel"/>
    <w:tmpl w:val="68448614"/>
    <w:name w:val="WW8Num75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Arial" w:hAnsi="Arial" w:cs="Arial"/>
        <w:b w:val="0"/>
        <w:strike w:val="0"/>
        <w:sz w:val="18"/>
        <w:szCs w:val="18"/>
      </w:rPr>
    </w:lvl>
    <w:lvl w:ilvl="1">
      <w:start w:val="1"/>
      <w:numFmt w:val="decimal"/>
      <w:lvlText w:val="25.%2."/>
      <w:lvlJc w:val="left"/>
      <w:pPr>
        <w:tabs>
          <w:tab w:val="num" w:pos="0"/>
        </w:tabs>
        <w:ind w:left="1582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30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2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42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46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8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02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622" w:hanging="180"/>
      </w:pPr>
    </w:lvl>
  </w:abstractNum>
  <w:abstractNum w:abstractNumId="32">
    <w:nsid w:val="0000004D"/>
    <w:multiLevelType w:val="multilevel"/>
    <w:tmpl w:val="0000004D"/>
    <w:name w:val="WW8Num7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>
    <w:nsid w:val="0000004E"/>
    <w:multiLevelType w:val="singleLevel"/>
    <w:tmpl w:val="EFD0C1D0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2"/>
        <w:szCs w:val="22"/>
      </w:rPr>
    </w:lvl>
  </w:abstractNum>
  <w:abstractNum w:abstractNumId="34">
    <w:nsid w:val="00000050"/>
    <w:multiLevelType w:val="singleLevel"/>
    <w:tmpl w:val="00000050"/>
    <w:name w:val="WW8Num8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35">
    <w:nsid w:val="00000057"/>
    <w:multiLevelType w:val="singleLevel"/>
    <w:tmpl w:val="00000057"/>
    <w:name w:val="WW8Num89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Arial" w:hAnsi="Arial" w:cs="Arial"/>
        <w:sz w:val="18"/>
        <w:szCs w:val="18"/>
      </w:rPr>
    </w:lvl>
  </w:abstractNum>
  <w:abstractNum w:abstractNumId="36">
    <w:nsid w:val="0000005B"/>
    <w:multiLevelType w:val="multilevel"/>
    <w:tmpl w:val="0000005B"/>
    <w:lvl w:ilvl="0">
      <w:start w:val="100"/>
      <w:numFmt w:val="lowerRoman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7">
    <w:nsid w:val="079470F1"/>
    <w:multiLevelType w:val="hybridMultilevel"/>
    <w:tmpl w:val="66AE88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2E93A90"/>
    <w:multiLevelType w:val="hybridMultilevel"/>
    <w:tmpl w:val="76E6DA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9">
    <w:nsid w:val="19AA4A47"/>
    <w:multiLevelType w:val="hybridMultilevel"/>
    <w:tmpl w:val="8830039E"/>
    <w:lvl w:ilvl="0" w:tplc="AFB07AE6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319F6F7E"/>
    <w:multiLevelType w:val="multilevel"/>
    <w:tmpl w:val="F2986070"/>
    <w:lvl w:ilvl="0">
      <w:start w:val="1"/>
      <w:numFmt w:val="decimal"/>
      <w:lvlText w:val="%1)"/>
      <w:lvlJc w:val="left"/>
      <w:pPr>
        <w:tabs>
          <w:tab w:val="num" w:pos="1151"/>
        </w:tabs>
        <w:ind w:left="1151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1">
    <w:nsid w:val="31AC472E"/>
    <w:multiLevelType w:val="hybridMultilevel"/>
    <w:tmpl w:val="5BD0D2E4"/>
    <w:lvl w:ilvl="0" w:tplc="6A746EB4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1143CA"/>
    <w:multiLevelType w:val="hybridMultilevel"/>
    <w:tmpl w:val="E1B0D874"/>
    <w:name w:val="WW8Num442"/>
    <w:lvl w:ilvl="0" w:tplc="AACA9B0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5E57FF"/>
    <w:multiLevelType w:val="hybridMultilevel"/>
    <w:tmpl w:val="385C8850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1">
      <w:start w:val="1"/>
      <w:numFmt w:val="decimal"/>
      <w:lvlText w:val="%2)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31"/>
  </w:num>
  <w:num w:numId="32">
    <w:abstractNumId w:val="32"/>
  </w:num>
  <w:num w:numId="33">
    <w:abstractNumId w:val="33"/>
  </w:num>
  <w:num w:numId="34">
    <w:abstractNumId w:val="34"/>
  </w:num>
  <w:num w:numId="35">
    <w:abstractNumId w:val="35"/>
  </w:num>
  <w:num w:numId="36">
    <w:abstractNumId w:val="36"/>
  </w:num>
  <w:num w:numId="37">
    <w:abstractNumId w:val="38"/>
  </w:num>
  <w:num w:numId="38">
    <w:abstractNumId w:val="40"/>
  </w:num>
  <w:num w:numId="39">
    <w:abstractNumId w:val="22"/>
  </w:num>
  <w:num w:numId="40">
    <w:abstractNumId w:val="43"/>
  </w:num>
  <w:num w:numId="41">
    <w:abstractNumId w:val="42"/>
  </w:num>
  <w:num w:numId="42">
    <w:abstractNumId w:val="37"/>
  </w:num>
  <w:num w:numId="43">
    <w:abstractNumId w:val="41"/>
  </w:num>
  <w:num w:numId="44">
    <w:abstractNumId w:val="3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0DCD"/>
    <w:rsid w:val="0002282D"/>
    <w:rsid w:val="002E777F"/>
    <w:rsid w:val="00363E0E"/>
    <w:rsid w:val="003A5300"/>
    <w:rsid w:val="003D06E9"/>
    <w:rsid w:val="004064AF"/>
    <w:rsid w:val="00482A7F"/>
    <w:rsid w:val="004C79B3"/>
    <w:rsid w:val="004D7D6A"/>
    <w:rsid w:val="0051064A"/>
    <w:rsid w:val="005B08FD"/>
    <w:rsid w:val="005F1D18"/>
    <w:rsid w:val="00623944"/>
    <w:rsid w:val="006426D7"/>
    <w:rsid w:val="00671BCE"/>
    <w:rsid w:val="006F3CD2"/>
    <w:rsid w:val="007405A7"/>
    <w:rsid w:val="007645FE"/>
    <w:rsid w:val="0077002A"/>
    <w:rsid w:val="00845BF1"/>
    <w:rsid w:val="008A20DE"/>
    <w:rsid w:val="008D5694"/>
    <w:rsid w:val="008F64DB"/>
    <w:rsid w:val="00964EA7"/>
    <w:rsid w:val="00974546"/>
    <w:rsid w:val="009A6CF3"/>
    <w:rsid w:val="00A10DCD"/>
    <w:rsid w:val="00AB6BF1"/>
    <w:rsid w:val="00AC2597"/>
    <w:rsid w:val="00AD3575"/>
    <w:rsid w:val="00B1181F"/>
    <w:rsid w:val="00B65582"/>
    <w:rsid w:val="00BF4E35"/>
    <w:rsid w:val="00CD2025"/>
    <w:rsid w:val="00D5550A"/>
    <w:rsid w:val="00DA5469"/>
    <w:rsid w:val="00E00AF7"/>
    <w:rsid w:val="00F63EC0"/>
    <w:rsid w:val="00FC6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10DCD"/>
    <w:rPr>
      <w:rFonts w:ascii="Calibri" w:eastAsia="Calibri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F63EC0"/>
    <w:pPr>
      <w:keepNext/>
      <w:spacing w:before="240" w:after="60" w:line="240" w:lineRule="auto"/>
      <w:outlineLvl w:val="3"/>
    </w:pPr>
    <w:rPr>
      <w:rFonts w:ascii="Times New (W1)" w:eastAsia="Times New Roman" w:hAnsi="Times New (W1)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A10DCD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Tytu">
    <w:name w:val="Title"/>
    <w:aliases w:val=" Znak"/>
    <w:basedOn w:val="Normalny"/>
    <w:link w:val="TytuZnak"/>
    <w:qFormat/>
    <w:rsid w:val="00A10DCD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aliases w:val=" Znak Znak"/>
    <w:basedOn w:val="Domylnaczcionkaakapitu"/>
    <w:link w:val="Tytu"/>
    <w:rsid w:val="00A10DCD"/>
    <w:rPr>
      <w:rFonts w:ascii="Times New Roman" w:eastAsia="Times New Roman" w:hAnsi="Times New Roman" w:cs="Times New Roman"/>
      <w:b/>
      <w:sz w:val="28"/>
      <w:szCs w:val="20"/>
    </w:rPr>
  </w:style>
  <w:style w:type="paragraph" w:styleId="Bezodstpw">
    <w:name w:val="No Spacing"/>
    <w:qFormat/>
    <w:rsid w:val="00A10DC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F63EC0"/>
    <w:rPr>
      <w:rFonts w:ascii="Times New (W1)" w:eastAsia="Times New Roman" w:hAnsi="Times New (W1)" w:cs="Times New Roman"/>
      <w:b/>
      <w:bCs/>
      <w:sz w:val="28"/>
      <w:szCs w:val="28"/>
    </w:rPr>
  </w:style>
  <w:style w:type="character" w:customStyle="1" w:styleId="FontStyle132">
    <w:name w:val="Font Style132"/>
    <w:uiPriority w:val="99"/>
    <w:rsid w:val="00AB6BF1"/>
    <w:rPr>
      <w:rFonts w:ascii="Arial" w:hAnsi="Arial" w:cs="Arial"/>
      <w:b/>
      <w:bCs/>
      <w:sz w:val="26"/>
      <w:szCs w:val="26"/>
    </w:rPr>
  </w:style>
  <w:style w:type="paragraph" w:styleId="Nagwek">
    <w:name w:val="header"/>
    <w:basedOn w:val="Normalny"/>
    <w:link w:val="NagwekZnak"/>
    <w:semiHidden/>
    <w:unhideWhenUsed/>
    <w:rsid w:val="004C7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semiHidden/>
    <w:rsid w:val="004C79B3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4C79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C79B3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C79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C79B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6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4615</Words>
  <Characters>27694</Characters>
  <Application>Microsoft Office Word</Application>
  <DocSecurity>0</DocSecurity>
  <Lines>230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2017-04-19T08:56:00Z</dcterms:created>
  <dcterms:modified xsi:type="dcterms:W3CDTF">2017-08-18T10:29:00Z</dcterms:modified>
</cp:coreProperties>
</file>